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651462" w14:textId="77777777" w:rsidR="00A36F87" w:rsidRPr="00195600" w:rsidRDefault="00195600" w:rsidP="00195600">
      <w:pPr>
        <w:ind w:left="112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b/>
          <w:bCs/>
          <w:spacing w:val="44"/>
          <w:w w:val="89"/>
          <w:sz w:val="22"/>
          <w:szCs w:val="22"/>
        </w:rPr>
        <w:t>EDU</w:t>
      </w:r>
      <w:r w:rsidRPr="00195600">
        <w:rPr>
          <w:rFonts w:asciiTheme="minorHAnsi" w:eastAsia="Century Gothic" w:hAnsiTheme="minorHAnsi" w:cstheme="minorHAnsi"/>
          <w:b/>
          <w:bCs/>
          <w:w w:val="89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b/>
          <w:bCs/>
          <w:spacing w:val="-15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86"/>
          <w:sz w:val="22"/>
          <w:szCs w:val="22"/>
        </w:rPr>
        <w:t>A</w:t>
      </w:r>
      <w:r w:rsidRPr="00195600">
        <w:rPr>
          <w:rFonts w:asciiTheme="minorHAnsi" w:eastAsia="Century Gothic" w:hAnsiTheme="minorHAnsi" w:cstheme="minorHAnsi"/>
          <w:b/>
          <w:bCs/>
          <w:spacing w:val="-35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6"/>
          <w:sz w:val="22"/>
          <w:szCs w:val="22"/>
        </w:rPr>
        <w:t>TIO</w:t>
      </w:r>
      <w:r w:rsidRPr="00195600">
        <w:rPr>
          <w:rFonts w:asciiTheme="minorHAnsi" w:eastAsia="Century Gothic" w:hAnsiTheme="minorHAnsi" w:cstheme="minorHAnsi"/>
          <w:b/>
          <w:bCs/>
          <w:w w:val="96"/>
          <w:sz w:val="22"/>
          <w:szCs w:val="22"/>
        </w:rPr>
        <w:t>N</w:t>
      </w:r>
      <w:r w:rsidRPr="00195600">
        <w:rPr>
          <w:rFonts w:asciiTheme="minorHAnsi" w:eastAsia="Century Gothic" w:hAnsiTheme="minorHAnsi" w:cstheme="minorHAnsi"/>
          <w:b/>
          <w:bCs/>
          <w:spacing w:val="-17"/>
          <w:sz w:val="22"/>
          <w:szCs w:val="22"/>
        </w:rPr>
        <w:t xml:space="preserve"> </w:t>
      </w:r>
    </w:p>
    <w:p w14:paraId="72CBC86B" w14:textId="77777777" w:rsidR="00A36F87" w:rsidRPr="00195600" w:rsidRDefault="00A36F87" w:rsidP="00195600">
      <w:pPr>
        <w:rPr>
          <w:rFonts w:asciiTheme="minorHAnsi" w:hAnsiTheme="minorHAnsi" w:cstheme="minorHAnsi"/>
          <w:sz w:val="22"/>
          <w:szCs w:val="22"/>
        </w:rPr>
      </w:pPr>
    </w:p>
    <w:p w14:paraId="0ED4A264" w14:textId="77777777" w:rsidR="00A36F87" w:rsidRPr="00195600" w:rsidRDefault="00195600" w:rsidP="00195600">
      <w:pPr>
        <w:ind w:left="112"/>
        <w:rPr>
          <w:rFonts w:asciiTheme="minorHAnsi" w:eastAsia="Century Gothic" w:hAnsiTheme="minorHAnsi" w:cstheme="minorHAnsi"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spacing w:val="22"/>
          <w:w w:val="88"/>
          <w:position w:val="-1"/>
          <w:sz w:val="22"/>
          <w:szCs w:val="22"/>
        </w:rPr>
        <w:t>Ma</w:t>
      </w:r>
      <w:r w:rsidRPr="00195600">
        <w:rPr>
          <w:rFonts w:asciiTheme="minorHAnsi" w:eastAsia="Century Gothic" w:hAnsiTheme="minorHAnsi" w:cstheme="minorHAnsi"/>
          <w:w w:val="88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-34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90"/>
          <w:position w:val="-1"/>
          <w:sz w:val="22"/>
          <w:szCs w:val="22"/>
        </w:rPr>
        <w:t>ylan</w:t>
      </w:r>
      <w:r w:rsidRPr="00195600">
        <w:rPr>
          <w:rFonts w:asciiTheme="minorHAnsi" w:eastAsia="Century Gothic" w:hAnsiTheme="minorHAnsi" w:cstheme="minorHAnsi"/>
          <w:w w:val="90"/>
          <w:position w:val="-1"/>
          <w:sz w:val="22"/>
          <w:szCs w:val="22"/>
        </w:rPr>
        <w:t>d</w:t>
      </w:r>
      <w:r w:rsidRPr="00195600">
        <w:rPr>
          <w:rFonts w:asciiTheme="minorHAnsi" w:eastAsia="Century Gothic" w:hAnsiTheme="minorHAnsi" w:cstheme="minorHAnsi"/>
          <w:spacing w:val="38"/>
          <w:w w:val="90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3"/>
          <w:w w:val="116"/>
          <w:position w:val="-1"/>
          <w:sz w:val="22"/>
          <w:szCs w:val="22"/>
        </w:rPr>
        <w:t>I</w:t>
      </w:r>
      <w:r w:rsidRPr="00195600">
        <w:rPr>
          <w:rFonts w:asciiTheme="minorHAnsi" w:eastAsia="Century Gothic" w:hAnsiTheme="minorHAnsi" w:cstheme="minorHAnsi"/>
          <w:spacing w:val="22"/>
          <w:w w:val="101"/>
          <w:position w:val="-1"/>
          <w:sz w:val="22"/>
          <w:szCs w:val="22"/>
        </w:rPr>
        <w:t>nstitu</w:t>
      </w:r>
      <w:r w:rsidRPr="00195600">
        <w:rPr>
          <w:rFonts w:asciiTheme="minorHAnsi" w:eastAsia="Century Gothic" w:hAnsiTheme="minorHAnsi" w:cstheme="minorHAnsi"/>
          <w:spacing w:val="21"/>
          <w:w w:val="101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w w:val="79"/>
          <w:position w:val="-1"/>
          <w:sz w:val="22"/>
          <w:szCs w:val="22"/>
        </w:rPr>
        <w:t>e</w:t>
      </w:r>
      <w:r w:rsidRPr="00195600">
        <w:rPr>
          <w:rFonts w:asciiTheme="minorHAnsi" w:eastAsia="Century Gothic" w:hAnsiTheme="minorHAnsi" w:cstheme="minorHAnsi"/>
          <w:spacing w:val="2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5"/>
          <w:w w:val="86"/>
          <w:position w:val="-1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spacing w:val="19"/>
          <w:w w:val="86"/>
          <w:position w:val="-1"/>
          <w:sz w:val="22"/>
          <w:szCs w:val="22"/>
        </w:rPr>
        <w:t>olleg</w:t>
      </w:r>
      <w:r w:rsidRPr="00195600">
        <w:rPr>
          <w:rFonts w:asciiTheme="minorHAnsi" w:eastAsia="Century Gothic" w:hAnsiTheme="minorHAnsi" w:cstheme="minorHAnsi"/>
          <w:w w:val="86"/>
          <w:position w:val="-1"/>
          <w:sz w:val="22"/>
          <w:szCs w:val="22"/>
        </w:rPr>
        <w:t>e</w:t>
      </w:r>
      <w:r w:rsidRPr="00195600">
        <w:rPr>
          <w:rFonts w:asciiTheme="minorHAnsi" w:eastAsia="Century Gothic" w:hAnsiTheme="minorHAnsi" w:cstheme="minorHAnsi"/>
          <w:spacing w:val="44"/>
          <w:w w:val="86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195600">
        <w:rPr>
          <w:rFonts w:asciiTheme="minorHAnsi" w:eastAsia="Century Gothic" w:hAnsiTheme="minorHAnsi" w:cstheme="minorHAnsi"/>
          <w:spacing w:val="10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w w:val="95"/>
          <w:position w:val="-1"/>
          <w:sz w:val="22"/>
          <w:szCs w:val="22"/>
        </w:rPr>
        <w:t>A</w:t>
      </w:r>
      <w:r w:rsidRPr="00195600">
        <w:rPr>
          <w:rFonts w:asciiTheme="minorHAnsi" w:eastAsia="Century Gothic" w:hAnsiTheme="minorHAnsi" w:cstheme="minorHAnsi"/>
          <w:w w:val="95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-34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w w:val="103"/>
          <w:position w:val="-1"/>
          <w:sz w:val="22"/>
          <w:szCs w:val="22"/>
        </w:rPr>
        <w:t>t</w:t>
      </w:r>
    </w:p>
    <w:p w14:paraId="0E669100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8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as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Studi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w w:val="101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11"/>
          <w:w w:val="10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t</w:t>
      </w:r>
    </w:p>
    <w:p w14:paraId="0FD56919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6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edium</w:t>
      </w:r>
      <w:r w:rsidRPr="00195600">
        <w:rPr>
          <w:rFonts w:asciiTheme="minorHAnsi" w:eastAsia="Calibri" w:hAnsiTheme="minorHAnsi" w:cstheme="minorHAnsi"/>
          <w:sz w:val="22"/>
          <w:szCs w:val="22"/>
        </w:rPr>
        <w:t>:</w:t>
      </w: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Ligh</w:t>
      </w:r>
      <w:r w:rsidRPr="00195600">
        <w:rPr>
          <w:rFonts w:asciiTheme="minorHAnsi" w:eastAsia="Calibri" w:hAnsiTheme="minorHAnsi" w:cstheme="minorHAnsi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5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nstallations</w:t>
      </w:r>
    </w:p>
    <w:p w14:paraId="092D8B20" w14:textId="77777777" w:rsidR="00A36F87" w:rsidRPr="00195600" w:rsidRDefault="00A36F87" w:rsidP="0019560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333EF017" w14:textId="77777777" w:rsidR="00A36F87" w:rsidRPr="00195600" w:rsidRDefault="00195600" w:rsidP="00195600">
      <w:pPr>
        <w:ind w:left="112" w:right="-53"/>
        <w:rPr>
          <w:rFonts w:asciiTheme="minorHAnsi" w:eastAsia="Century Gothic" w:hAnsiTheme="minorHAnsi" w:cstheme="minorHAnsi"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Uni</w:t>
      </w:r>
      <w:r w:rsidRPr="00195600">
        <w:rPr>
          <w:rFonts w:asciiTheme="minorHAnsi" w:eastAsia="Century Gothic" w:hAnsiTheme="minorHAnsi" w:cstheme="minorHAnsi"/>
          <w:spacing w:val="19"/>
          <w:position w:val="-1"/>
          <w:sz w:val="22"/>
          <w:szCs w:val="22"/>
        </w:rPr>
        <w:t>v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ersi</w:t>
      </w:r>
      <w:r w:rsidRPr="00195600">
        <w:rPr>
          <w:rFonts w:asciiTheme="minorHAnsi" w:eastAsia="Century Gothic" w:hAnsiTheme="minorHAnsi" w:cstheme="minorHAnsi"/>
          <w:spacing w:val="24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195600">
        <w:rPr>
          <w:rFonts w:asciiTheme="minorHAnsi" w:eastAsia="Century Gothic" w:hAnsiTheme="minorHAnsi" w:cstheme="minorHAnsi"/>
          <w:spacing w:val="20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195600">
        <w:rPr>
          <w:rFonts w:asciiTheme="minorHAnsi" w:eastAsia="Century Gothic" w:hAnsiTheme="minorHAnsi" w:cstheme="minorHAnsi"/>
          <w:spacing w:val="10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w w:val="94"/>
          <w:position w:val="-1"/>
          <w:sz w:val="22"/>
          <w:szCs w:val="22"/>
        </w:rPr>
        <w:t>No</w:t>
      </w:r>
      <w:r w:rsidRPr="00195600">
        <w:rPr>
          <w:rFonts w:asciiTheme="minorHAnsi" w:eastAsia="Century Gothic" w:hAnsiTheme="minorHAnsi" w:cstheme="minorHAnsi"/>
          <w:w w:val="94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-34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h</w:t>
      </w:r>
      <w:r w:rsidRPr="00195600">
        <w:rPr>
          <w:rFonts w:asciiTheme="minorHAnsi" w:eastAsia="Century Gothic" w:hAnsiTheme="minorHAnsi" w:cstheme="minorHAnsi"/>
          <w:spacing w:val="23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72"/>
          <w:position w:val="-1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spacing w:val="22"/>
          <w:w w:val="74"/>
          <w:position w:val="-1"/>
          <w:sz w:val="22"/>
          <w:szCs w:val="22"/>
        </w:rPr>
        <w:t>a</w:t>
      </w:r>
      <w:r w:rsidRPr="00195600">
        <w:rPr>
          <w:rFonts w:asciiTheme="minorHAnsi" w:eastAsia="Century Gothic" w:hAnsiTheme="minorHAnsi" w:cstheme="minorHAnsi"/>
          <w:spacing w:val="20"/>
          <w:w w:val="118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22"/>
          <w:w w:val="91"/>
          <w:position w:val="-1"/>
          <w:sz w:val="22"/>
          <w:szCs w:val="22"/>
        </w:rPr>
        <w:t>olin</w:t>
      </w:r>
      <w:r w:rsidRPr="00195600">
        <w:rPr>
          <w:rFonts w:asciiTheme="minorHAnsi" w:eastAsia="Century Gothic" w:hAnsiTheme="minorHAnsi" w:cstheme="minorHAnsi"/>
          <w:w w:val="91"/>
          <w:position w:val="-1"/>
          <w:sz w:val="22"/>
          <w:szCs w:val="22"/>
        </w:rPr>
        <w:t>a</w:t>
      </w:r>
      <w:r w:rsidRPr="00195600">
        <w:rPr>
          <w:rFonts w:asciiTheme="minorHAnsi" w:eastAsia="Century Gothic" w:hAnsiTheme="minorHAnsi" w:cstheme="minorHAnsi"/>
          <w:spacing w:val="2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8"/>
          <w:w w:val="85"/>
          <w:position w:val="-1"/>
          <w:sz w:val="22"/>
          <w:szCs w:val="22"/>
        </w:rPr>
        <w:t>a</w:t>
      </w:r>
      <w:r w:rsidRPr="00195600">
        <w:rPr>
          <w:rFonts w:asciiTheme="minorHAnsi" w:eastAsia="Century Gothic" w:hAnsiTheme="minorHAnsi" w:cstheme="minorHAnsi"/>
          <w:w w:val="85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spacing w:val="38"/>
          <w:w w:val="85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w w:val="90"/>
          <w:position w:val="-1"/>
          <w:sz w:val="22"/>
          <w:szCs w:val="22"/>
        </w:rPr>
        <w:t>Charlot</w:t>
      </w:r>
      <w:r w:rsidRPr="00195600">
        <w:rPr>
          <w:rFonts w:asciiTheme="minorHAnsi" w:eastAsia="Century Gothic" w:hAnsiTheme="minorHAnsi" w:cstheme="minorHAnsi"/>
          <w:spacing w:val="21"/>
          <w:w w:val="90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w w:val="79"/>
          <w:position w:val="-1"/>
          <w:sz w:val="22"/>
          <w:szCs w:val="22"/>
        </w:rPr>
        <w:t>e</w:t>
      </w:r>
    </w:p>
    <w:p w14:paraId="108D754E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199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3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Bachelo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w w:val="98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11"/>
          <w:w w:val="98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w w:val="98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3"/>
          <w:w w:val="98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w w:val="98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1"/>
          <w:w w:val="9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7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ajo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w w:val="77"/>
          <w:position w:val="1"/>
          <w:sz w:val="22"/>
          <w:szCs w:val="22"/>
        </w:rPr>
        <w:t>:</w:t>
      </w:r>
      <w:r w:rsidRPr="00195600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w w:val="101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"/>
          <w:w w:val="10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w w:val="103"/>
          <w:position w:val="1"/>
          <w:sz w:val="22"/>
          <w:szCs w:val="22"/>
        </w:rPr>
        <w:t>chi</w:t>
      </w:r>
      <w:r w:rsidRPr="00195600">
        <w:rPr>
          <w:rFonts w:asciiTheme="minorHAnsi" w:eastAsia="Calibri" w:hAnsiTheme="minorHAnsi" w:cstheme="minorHAnsi"/>
          <w:spacing w:val="4"/>
          <w:w w:val="10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5"/>
          <w:w w:val="103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8"/>
          <w:w w:val="10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tu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</w:p>
    <w:p w14:paraId="1DD9E7BC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cademi</w:t>
      </w:r>
      <w:r w:rsidRPr="00195600">
        <w:rPr>
          <w:rFonts w:asciiTheme="minorHAnsi" w:eastAsia="Calibri" w:hAnsiTheme="minorHAnsi" w:cstheme="minorHAnsi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chie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emen</w:t>
      </w:r>
      <w:r w:rsidRPr="00195600">
        <w:rPr>
          <w:rFonts w:asciiTheme="minorHAnsi" w:eastAsia="Calibri" w:hAnsiTheme="minorHAnsi" w:cstheme="minorHAnsi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Re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nition</w:t>
      </w:r>
      <w:r w:rsidRPr="00195600">
        <w:rPr>
          <w:rFonts w:asciiTheme="minorHAnsi" w:eastAsia="Calibri" w:hAnsiTheme="minorHAnsi" w:cstheme="minorHAnsi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8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10</w:t>
      </w:r>
      <w:r w:rsidRPr="00195600">
        <w:rPr>
          <w:rFonts w:asciiTheme="minorHAnsi" w:eastAsia="Calibri" w:hAnsiTheme="minorHAnsi" w:cstheme="minorHAnsi"/>
          <w:sz w:val="22"/>
          <w:szCs w:val="22"/>
        </w:rPr>
        <w:t>%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w w:val="103"/>
          <w:sz w:val="22"/>
          <w:szCs w:val="22"/>
        </w:rPr>
        <w:t>Class</w:t>
      </w:r>
    </w:p>
    <w:p w14:paraId="7CB52773" w14:textId="77777777" w:rsidR="00195600" w:rsidRDefault="00195600" w:rsidP="00195600">
      <w:pPr>
        <w:spacing w:before="13"/>
        <w:ind w:left="112"/>
        <w:rPr>
          <w:rFonts w:asciiTheme="minorHAnsi" w:hAnsiTheme="minorHAnsi" w:cstheme="minorHAnsi"/>
          <w:sz w:val="22"/>
          <w:szCs w:val="22"/>
        </w:rPr>
      </w:pPr>
    </w:p>
    <w:p w14:paraId="2EC89BE7" w14:textId="4F835733" w:rsidR="00A36F87" w:rsidRPr="00195600" w:rsidRDefault="00195600" w:rsidP="00195600">
      <w:pPr>
        <w:spacing w:before="13"/>
        <w:ind w:left="112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b/>
          <w:bCs/>
          <w:spacing w:val="44"/>
          <w:w w:val="93"/>
          <w:sz w:val="22"/>
          <w:szCs w:val="22"/>
        </w:rPr>
        <w:t>CURREN</w:t>
      </w:r>
      <w:r w:rsidRPr="00195600">
        <w:rPr>
          <w:rFonts w:asciiTheme="minorHAnsi" w:eastAsia="Century Gothic" w:hAnsiTheme="minorHAnsi" w:cstheme="minorHAnsi"/>
          <w:b/>
          <w:bCs/>
          <w:w w:val="93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5"/>
          <w:sz w:val="22"/>
          <w:szCs w:val="22"/>
        </w:rPr>
        <w:t>EMP</w:t>
      </w:r>
      <w:r w:rsidRPr="00195600">
        <w:rPr>
          <w:rFonts w:asciiTheme="minorHAnsi" w:eastAsia="Century Gothic" w:hAnsiTheme="minorHAnsi" w:cstheme="minorHAnsi"/>
          <w:b/>
          <w:bCs/>
          <w:w w:val="95"/>
          <w:sz w:val="22"/>
          <w:szCs w:val="22"/>
        </w:rPr>
        <w:t>L</w:t>
      </w:r>
      <w:r w:rsidRPr="00195600">
        <w:rPr>
          <w:rFonts w:asciiTheme="minorHAnsi" w:eastAsia="Century Gothic" w:hAnsiTheme="minorHAnsi" w:cstheme="minorHAnsi"/>
          <w:b/>
          <w:bCs/>
          <w:spacing w:val="-25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8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b/>
          <w:bCs/>
          <w:spacing w:val="-24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97"/>
          <w:sz w:val="22"/>
          <w:szCs w:val="22"/>
        </w:rPr>
        <w:t>Y</w:t>
      </w:r>
      <w:r w:rsidRPr="00195600">
        <w:rPr>
          <w:rFonts w:asciiTheme="minorHAnsi" w:eastAsia="Century Gothic" w:hAnsiTheme="minorHAnsi" w:cstheme="minorHAnsi"/>
          <w:b/>
          <w:bCs/>
          <w:spacing w:val="-20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7"/>
          <w:sz w:val="22"/>
          <w:szCs w:val="22"/>
        </w:rPr>
        <w:t>MEN</w:t>
      </w:r>
      <w:r w:rsidRPr="00195600">
        <w:rPr>
          <w:rFonts w:asciiTheme="minorHAnsi" w:eastAsia="Century Gothic" w:hAnsiTheme="minorHAnsi" w:cstheme="minorHAnsi"/>
          <w:b/>
          <w:bCs/>
          <w:w w:val="97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b/>
          <w:bCs/>
          <w:spacing w:val="-17"/>
          <w:sz w:val="22"/>
          <w:szCs w:val="22"/>
        </w:rPr>
        <w:t xml:space="preserve"> </w:t>
      </w:r>
    </w:p>
    <w:p w14:paraId="6111BB11" w14:textId="77777777" w:rsidR="00A36F87" w:rsidRPr="00195600" w:rsidRDefault="00A36F87" w:rsidP="00195600">
      <w:pPr>
        <w:rPr>
          <w:rFonts w:asciiTheme="minorHAnsi" w:hAnsiTheme="minorHAnsi" w:cstheme="minorHAnsi"/>
          <w:sz w:val="22"/>
          <w:szCs w:val="22"/>
        </w:rPr>
      </w:pPr>
    </w:p>
    <w:p w14:paraId="00426654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spacing w:val="18"/>
          <w:position w:val="-1"/>
          <w:sz w:val="22"/>
          <w:szCs w:val="22"/>
        </w:rPr>
        <w:t>F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lu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x</w:t>
      </w:r>
      <w:r w:rsidRPr="00195600">
        <w:rPr>
          <w:rFonts w:asciiTheme="minorHAnsi" w:eastAsia="Century Gothic" w:hAnsiTheme="minorHAnsi" w:cstheme="minorHAnsi"/>
          <w:spacing w:val="40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Studi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spacing w:val="3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w w:val="99"/>
          <w:position w:val="-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-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-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-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-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-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w w:val="104"/>
          <w:position w:val="-1"/>
          <w:sz w:val="22"/>
          <w:szCs w:val="22"/>
        </w:rPr>
        <w:t>yland</w:t>
      </w:r>
    </w:p>
    <w:p w14:paraId="0E5C4E41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wne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/</w:t>
      </w:r>
      <w:r w:rsidRPr="00195600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1"/>
          <w:w w:val="106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6"/>
          <w:w w:val="103"/>
          <w:position w:val="1"/>
          <w:sz w:val="22"/>
          <w:szCs w:val="22"/>
        </w:rPr>
        <w:t>ounder</w:t>
      </w:r>
    </w:p>
    <w:p w14:paraId="0632CDC3" w14:textId="77777777" w:rsidR="00A36F87" w:rsidRPr="00195600" w:rsidRDefault="00A36F87" w:rsidP="0019560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60C71E2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spacing w:val="19"/>
          <w:w w:val="94"/>
          <w:position w:val="-1"/>
          <w:sz w:val="22"/>
          <w:szCs w:val="22"/>
        </w:rPr>
        <w:t>P</w:t>
      </w:r>
      <w:r w:rsidRPr="00195600">
        <w:rPr>
          <w:rFonts w:asciiTheme="minorHAnsi" w:eastAsia="Century Gothic" w:hAnsiTheme="minorHAnsi" w:cstheme="minorHAnsi"/>
          <w:spacing w:val="20"/>
          <w:w w:val="118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22"/>
          <w:w w:val="91"/>
          <w:position w:val="-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f</w:t>
      </w:r>
      <w:r w:rsidRPr="00195600">
        <w:rPr>
          <w:rFonts w:asciiTheme="minorHAnsi" w:eastAsia="Century Gothic" w:hAnsiTheme="minorHAnsi" w:cstheme="minorHAnsi"/>
          <w:spacing w:val="22"/>
          <w:w w:val="92"/>
          <w:position w:val="-1"/>
          <w:sz w:val="22"/>
          <w:szCs w:val="22"/>
        </w:rPr>
        <w:t>essiona</w:t>
      </w:r>
      <w:r w:rsidRPr="00195600">
        <w:rPr>
          <w:rFonts w:asciiTheme="minorHAnsi" w:eastAsia="Century Gothic" w:hAnsiTheme="minorHAnsi" w:cstheme="minorHAnsi"/>
          <w:w w:val="92"/>
          <w:position w:val="-1"/>
          <w:sz w:val="22"/>
          <w:szCs w:val="22"/>
        </w:rPr>
        <w:t>l</w:t>
      </w:r>
      <w:r w:rsidRPr="00195600">
        <w:rPr>
          <w:rFonts w:asciiTheme="minorHAnsi" w:eastAsia="Century Gothic" w:hAnsiTheme="minorHAnsi" w:cstheme="minorHAnsi"/>
          <w:spacing w:val="2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Lightin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195600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w w:val="93"/>
          <w:position w:val="-1"/>
          <w:sz w:val="22"/>
          <w:szCs w:val="22"/>
        </w:rPr>
        <w:t>Designer</w:t>
      </w:r>
      <w:r w:rsidRPr="00195600">
        <w:rPr>
          <w:rFonts w:asciiTheme="minorHAnsi" w:eastAsia="Century Gothic" w:hAnsiTheme="minorHAnsi" w:cstheme="minorHAnsi"/>
          <w:spacing w:val="19"/>
          <w:w w:val="93"/>
          <w:position w:val="-1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w w:val="67"/>
          <w:position w:val="-1"/>
          <w:sz w:val="22"/>
          <w:szCs w:val="22"/>
        </w:rPr>
        <w:t>’</w:t>
      </w:r>
      <w:r w:rsidRPr="00195600">
        <w:rPr>
          <w:rFonts w:asciiTheme="minorHAnsi" w:eastAsia="Century Gothic" w:hAnsiTheme="minorHAnsi" w:cstheme="minorHAnsi"/>
          <w:spacing w:val="12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89"/>
          <w:position w:val="-1"/>
          <w:sz w:val="22"/>
          <w:szCs w:val="22"/>
        </w:rPr>
        <w:t>Associ</w:t>
      </w:r>
      <w:r w:rsidRPr="00195600">
        <w:rPr>
          <w:rFonts w:asciiTheme="minorHAnsi" w:eastAsia="Century Gothic" w:hAnsiTheme="minorHAnsi" w:cstheme="minorHAnsi"/>
          <w:spacing w:val="19"/>
          <w:w w:val="89"/>
          <w:position w:val="-1"/>
          <w:sz w:val="22"/>
          <w:szCs w:val="22"/>
        </w:rPr>
        <w:t>a</w:t>
      </w:r>
      <w:r w:rsidRPr="00195600">
        <w:rPr>
          <w:rFonts w:asciiTheme="minorHAnsi" w:eastAsia="Century Gothic" w:hAnsiTheme="minorHAnsi" w:cstheme="minorHAnsi"/>
          <w:spacing w:val="20"/>
          <w:w w:val="89"/>
          <w:position w:val="-1"/>
          <w:sz w:val="22"/>
          <w:szCs w:val="22"/>
        </w:rPr>
        <w:t>tio</w:t>
      </w:r>
      <w:r w:rsidRPr="00195600">
        <w:rPr>
          <w:rFonts w:asciiTheme="minorHAnsi" w:eastAsia="Century Gothic" w:hAnsiTheme="minorHAnsi" w:cstheme="minorHAnsi"/>
          <w:w w:val="89"/>
          <w:position w:val="-1"/>
          <w:sz w:val="22"/>
          <w:szCs w:val="22"/>
        </w:rPr>
        <w:t xml:space="preserve">n  </w:t>
      </w:r>
      <w:r w:rsidRPr="00195600">
        <w:rPr>
          <w:rFonts w:asciiTheme="minorHAnsi" w:eastAsia="Century Gothic" w:hAnsiTheme="minorHAnsi" w:cstheme="minorHAnsi"/>
          <w:spacing w:val="5"/>
          <w:w w:val="8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6"/>
          <w:w w:val="89"/>
          <w:position w:val="-1"/>
          <w:sz w:val="22"/>
          <w:szCs w:val="22"/>
        </w:rPr>
        <w:t>Gue</w:t>
      </w:r>
      <w:r w:rsidRPr="00195600">
        <w:rPr>
          <w:rFonts w:asciiTheme="minorHAnsi" w:eastAsia="Century Gothic" w:hAnsiTheme="minorHAnsi" w:cstheme="minorHAnsi"/>
          <w:spacing w:val="15"/>
          <w:w w:val="89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spacing w:val="16"/>
          <w:w w:val="89"/>
          <w:position w:val="-1"/>
          <w:sz w:val="22"/>
          <w:szCs w:val="22"/>
        </w:rPr>
        <w:t>ersloh</w:t>
      </w:r>
      <w:r w:rsidRPr="00195600">
        <w:rPr>
          <w:rFonts w:asciiTheme="minorHAnsi" w:eastAsia="Century Gothic" w:hAnsiTheme="minorHAnsi" w:cstheme="minorHAnsi"/>
          <w:w w:val="89"/>
          <w:position w:val="-1"/>
          <w:sz w:val="22"/>
          <w:szCs w:val="22"/>
        </w:rPr>
        <w:t xml:space="preserve">, </w:t>
      </w:r>
      <w:r w:rsidRPr="00195600">
        <w:rPr>
          <w:rFonts w:asciiTheme="minorHAnsi" w:eastAsia="Century Gothic" w:hAnsiTheme="minorHAnsi" w:cstheme="minorHAnsi"/>
          <w:spacing w:val="15"/>
          <w:w w:val="8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7"/>
          <w:w w:val="89"/>
          <w:position w:val="-1"/>
          <w:sz w:val="22"/>
          <w:szCs w:val="22"/>
        </w:rPr>
        <w:t>G</w:t>
      </w:r>
      <w:r w:rsidRPr="00195600">
        <w:rPr>
          <w:rFonts w:asciiTheme="minorHAnsi" w:eastAsia="Century Gothic" w:hAnsiTheme="minorHAnsi" w:cstheme="minorHAnsi"/>
          <w:spacing w:val="16"/>
          <w:w w:val="89"/>
          <w:position w:val="-1"/>
          <w:sz w:val="22"/>
          <w:szCs w:val="22"/>
        </w:rPr>
        <w:t>erma</w:t>
      </w:r>
      <w:r w:rsidRPr="00195600">
        <w:rPr>
          <w:rFonts w:asciiTheme="minorHAnsi" w:eastAsia="Century Gothic" w:hAnsiTheme="minorHAnsi" w:cstheme="minorHAnsi"/>
          <w:spacing w:val="13"/>
          <w:w w:val="89"/>
          <w:position w:val="-1"/>
          <w:sz w:val="22"/>
          <w:szCs w:val="22"/>
        </w:rPr>
        <w:t>n</w:t>
      </w:r>
      <w:r w:rsidRPr="00195600">
        <w:rPr>
          <w:rFonts w:asciiTheme="minorHAnsi" w:eastAsia="Century Gothic" w:hAnsiTheme="minorHAnsi" w:cstheme="minorHAnsi"/>
          <w:w w:val="89"/>
          <w:position w:val="-1"/>
          <w:sz w:val="22"/>
          <w:szCs w:val="22"/>
        </w:rPr>
        <w:t>y</w:t>
      </w:r>
      <w:r w:rsidRPr="00195600">
        <w:rPr>
          <w:rFonts w:asciiTheme="minorHAnsi" w:eastAsia="Century Gothic" w:hAnsiTheme="minorHAnsi" w:cstheme="minorHAnsi"/>
          <w:spacing w:val="19"/>
          <w:w w:val="8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8"/>
          <w:w w:val="81"/>
          <w:position w:val="-1"/>
          <w:sz w:val="22"/>
          <w:szCs w:val="22"/>
        </w:rPr>
        <w:t>(</w:t>
      </w:r>
      <w:r w:rsidRPr="00195600">
        <w:rPr>
          <w:rFonts w:asciiTheme="minorHAnsi" w:eastAsia="Calibri" w:hAnsiTheme="minorHAnsi" w:cstheme="minorHAnsi"/>
          <w:spacing w:val="4"/>
          <w:w w:val="103"/>
          <w:position w:val="-1"/>
          <w:sz w:val="22"/>
          <w:szCs w:val="22"/>
        </w:rPr>
        <w:t>Hea</w:t>
      </w:r>
      <w:r w:rsidRPr="00195600">
        <w:rPr>
          <w:rFonts w:asciiTheme="minorHAnsi" w:eastAsia="Calibri" w:hAnsiTheme="minorHAnsi" w:cstheme="minorHAnsi"/>
          <w:w w:val="103"/>
          <w:position w:val="-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6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ffi</w:t>
      </w:r>
      <w:r w:rsidRPr="00195600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position w:val="-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1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w w:val="112"/>
          <w:position w:val="-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4"/>
          <w:w w:val="102"/>
          <w:position w:val="-1"/>
          <w:sz w:val="22"/>
          <w:szCs w:val="22"/>
        </w:rPr>
        <w:t>ocation)</w:t>
      </w:r>
    </w:p>
    <w:p w14:paraId="0679D868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U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w w:val="108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5"/>
          <w:w w:val="101"/>
          <w:position w:val="1"/>
          <w:sz w:val="22"/>
          <w:szCs w:val="22"/>
        </w:rPr>
        <w:t>oo</w:t>
      </w:r>
      <w:r w:rsidRPr="00195600">
        <w:rPr>
          <w:rFonts w:asciiTheme="minorHAnsi" w:eastAsia="Calibri" w:hAnsiTheme="minorHAnsi" w:cstheme="minorHAnsi"/>
          <w:spacing w:val="3"/>
          <w:w w:val="10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w w:val="103"/>
          <w:position w:val="1"/>
          <w:sz w:val="22"/>
          <w:szCs w:val="22"/>
        </w:rPr>
        <w:t>dina</w:t>
      </w:r>
      <w:r w:rsidRPr="00195600">
        <w:rPr>
          <w:rFonts w:asciiTheme="minorHAnsi" w:eastAsia="Calibri" w:hAnsiTheme="minorHAnsi" w:cstheme="minorHAnsi"/>
          <w:spacing w:val="4"/>
          <w:w w:val="10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6"/>
          <w:w w:val="10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w w:val="93"/>
          <w:position w:val="1"/>
          <w:sz w:val="22"/>
          <w:szCs w:val="22"/>
        </w:rPr>
        <w:t>r</w:t>
      </w:r>
    </w:p>
    <w:p w14:paraId="0B6FC9A7" w14:textId="77777777" w:rsidR="00A36F87" w:rsidRPr="00195600" w:rsidRDefault="00A36F87" w:rsidP="0019560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A97C42A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spacing w:val="16"/>
          <w:w w:val="94"/>
          <w:position w:val="-1"/>
          <w:sz w:val="22"/>
          <w:szCs w:val="22"/>
        </w:rPr>
        <w:t>P</w:t>
      </w:r>
      <w:r w:rsidRPr="00195600">
        <w:rPr>
          <w:rFonts w:asciiTheme="minorHAnsi" w:eastAsia="Century Gothic" w:hAnsiTheme="minorHAnsi" w:cstheme="minorHAnsi"/>
          <w:spacing w:val="21"/>
          <w:w w:val="94"/>
          <w:position w:val="-1"/>
          <w:sz w:val="22"/>
          <w:szCs w:val="22"/>
        </w:rPr>
        <w:t>arson</w:t>
      </w:r>
      <w:r w:rsidRPr="00195600">
        <w:rPr>
          <w:rFonts w:asciiTheme="minorHAnsi" w:eastAsia="Century Gothic" w:hAnsiTheme="minorHAnsi" w:cstheme="minorHAnsi"/>
          <w:w w:val="94"/>
          <w:position w:val="-1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spacing w:val="25"/>
          <w:w w:val="94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h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195600">
        <w:rPr>
          <w:rFonts w:asciiTheme="minorHAnsi" w:eastAsia="Century Gothic" w:hAnsiTheme="minorHAnsi" w:cstheme="minorHAnsi"/>
          <w:spacing w:val="12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89"/>
          <w:position w:val="-1"/>
          <w:sz w:val="22"/>
          <w:szCs w:val="22"/>
        </w:rPr>
        <w:t>Ne</w:t>
      </w:r>
      <w:r w:rsidRPr="00195600">
        <w:rPr>
          <w:rFonts w:asciiTheme="minorHAnsi" w:eastAsia="Century Gothic" w:hAnsiTheme="minorHAnsi" w:cstheme="minorHAnsi"/>
          <w:w w:val="89"/>
          <w:position w:val="-1"/>
          <w:sz w:val="22"/>
          <w:szCs w:val="22"/>
        </w:rPr>
        <w:t>w</w:t>
      </w:r>
      <w:r w:rsidRPr="00195600">
        <w:rPr>
          <w:rFonts w:asciiTheme="minorHAnsi" w:eastAsia="Century Gothic" w:hAnsiTheme="minorHAnsi" w:cstheme="minorHAnsi"/>
          <w:spacing w:val="31"/>
          <w:w w:val="8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89"/>
          <w:position w:val="-1"/>
          <w:sz w:val="22"/>
          <w:szCs w:val="22"/>
        </w:rPr>
        <w:t>Schoo</w:t>
      </w:r>
      <w:r w:rsidRPr="00195600">
        <w:rPr>
          <w:rFonts w:asciiTheme="minorHAnsi" w:eastAsia="Century Gothic" w:hAnsiTheme="minorHAnsi" w:cstheme="minorHAnsi"/>
          <w:w w:val="89"/>
          <w:position w:val="-1"/>
          <w:sz w:val="22"/>
          <w:szCs w:val="22"/>
        </w:rPr>
        <w:t>l</w:t>
      </w:r>
      <w:r w:rsidRPr="00195600">
        <w:rPr>
          <w:rFonts w:asciiTheme="minorHAnsi" w:eastAsia="Century Gothic" w:hAnsiTheme="minorHAnsi" w:cstheme="minorHAnsi"/>
          <w:spacing w:val="52"/>
          <w:w w:val="89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position w:val="-1"/>
          <w:sz w:val="22"/>
          <w:szCs w:val="22"/>
        </w:rPr>
        <w:t>f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21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Desig</w:t>
      </w:r>
      <w:r w:rsidRPr="00195600">
        <w:rPr>
          <w:rFonts w:asciiTheme="minorHAnsi" w:eastAsia="Century Gothic" w:hAnsiTheme="minorHAnsi" w:cstheme="minorHAnsi"/>
          <w:w w:val="91"/>
          <w:position w:val="-1"/>
          <w:sz w:val="22"/>
          <w:szCs w:val="22"/>
        </w:rPr>
        <w:t>n</w:t>
      </w:r>
      <w:r w:rsidRPr="00195600">
        <w:rPr>
          <w:rFonts w:asciiTheme="minorHAnsi" w:eastAsia="Century Gothic" w:hAnsiTheme="minorHAnsi" w:cstheme="minorHAnsi"/>
          <w:spacing w:val="52"/>
          <w:w w:val="91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1"/>
          <w:w w:val="91"/>
          <w:position w:val="-1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choo</w:t>
      </w:r>
      <w:r w:rsidRPr="00195600">
        <w:rPr>
          <w:rFonts w:asciiTheme="minorHAnsi" w:eastAsia="Century Gothic" w:hAnsiTheme="minorHAnsi" w:cstheme="minorHAnsi"/>
          <w:w w:val="91"/>
          <w:position w:val="-1"/>
          <w:sz w:val="22"/>
          <w:szCs w:val="22"/>
        </w:rPr>
        <w:t>l</w:t>
      </w:r>
      <w:r w:rsidRPr="00195600">
        <w:rPr>
          <w:rFonts w:asciiTheme="minorHAnsi" w:eastAsia="Century Gothic" w:hAnsiTheme="minorHAnsi" w:cstheme="minorHAnsi"/>
          <w:spacing w:val="34"/>
          <w:w w:val="91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2"/>
          <w:position w:val="-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195600">
        <w:rPr>
          <w:rFonts w:asciiTheme="minorHAnsi" w:eastAsia="Century Gothic" w:hAnsiTheme="minorHAnsi" w:cstheme="minorHAnsi"/>
          <w:spacing w:val="10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8"/>
          <w:w w:val="72"/>
          <w:position w:val="-1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spacing w:val="22"/>
          <w:w w:val="92"/>
          <w:position w:val="-1"/>
          <w:sz w:val="22"/>
          <w:szCs w:val="22"/>
        </w:rPr>
        <w:t>onstru</w:t>
      </w:r>
      <w:r w:rsidRPr="00195600">
        <w:rPr>
          <w:rFonts w:asciiTheme="minorHAnsi" w:eastAsia="Century Gothic" w:hAnsiTheme="minorHAnsi" w:cstheme="minorHAnsi"/>
          <w:w w:val="92"/>
          <w:position w:val="-1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spacing w:val="-35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19"/>
          <w:w w:val="91"/>
          <w:position w:val="-1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e</w:t>
      </w:r>
      <w:r w:rsidRPr="00195600">
        <w:rPr>
          <w:rFonts w:asciiTheme="minorHAnsi" w:eastAsia="Century Gothic" w:hAnsiTheme="minorHAnsi" w:cstheme="minorHAnsi"/>
          <w:w w:val="91"/>
          <w:position w:val="-1"/>
          <w:sz w:val="22"/>
          <w:szCs w:val="22"/>
        </w:rPr>
        <w:t>d</w:t>
      </w:r>
      <w:r w:rsidRPr="00195600">
        <w:rPr>
          <w:rFonts w:asciiTheme="minorHAnsi" w:eastAsia="Century Gothic" w:hAnsiTheme="minorHAnsi" w:cstheme="minorHAnsi"/>
          <w:spacing w:val="21"/>
          <w:w w:val="91"/>
          <w:position w:val="-1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E</w:t>
      </w:r>
      <w:r w:rsidRPr="00195600">
        <w:rPr>
          <w:rFonts w:asciiTheme="minorHAnsi" w:eastAsia="Century Gothic" w:hAnsiTheme="minorHAnsi" w:cstheme="minorHAnsi"/>
          <w:spacing w:val="16"/>
          <w:w w:val="91"/>
          <w:position w:val="-1"/>
          <w:sz w:val="22"/>
          <w:szCs w:val="22"/>
        </w:rPr>
        <w:t>n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vi</w:t>
      </w:r>
      <w:r w:rsidRPr="00195600">
        <w:rPr>
          <w:rFonts w:asciiTheme="minorHAnsi" w:eastAsia="Century Gothic" w:hAnsiTheme="minorHAnsi" w:cstheme="minorHAnsi"/>
          <w:spacing w:val="18"/>
          <w:w w:val="91"/>
          <w:position w:val="-1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spacing w:val="20"/>
          <w:w w:val="91"/>
          <w:position w:val="-1"/>
          <w:sz w:val="22"/>
          <w:szCs w:val="22"/>
        </w:rPr>
        <w:t>onment</w:t>
      </w:r>
      <w:r w:rsidRPr="00195600">
        <w:rPr>
          <w:rFonts w:asciiTheme="minorHAnsi" w:eastAsia="Century Gothic" w:hAnsiTheme="minorHAnsi" w:cstheme="minorHAnsi"/>
          <w:w w:val="91"/>
          <w:position w:val="-1"/>
          <w:sz w:val="22"/>
          <w:szCs w:val="22"/>
        </w:rPr>
        <w:t xml:space="preserve">s </w:t>
      </w:r>
      <w:r w:rsidRPr="00195600">
        <w:rPr>
          <w:rFonts w:asciiTheme="minorHAnsi" w:eastAsia="Century Gothic" w:hAnsiTheme="minorHAnsi" w:cstheme="minorHAnsi"/>
          <w:spacing w:val="42"/>
          <w:w w:val="91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-1"/>
          <w:sz w:val="22"/>
          <w:szCs w:val="22"/>
        </w:rPr>
        <w:t>Ne</w:t>
      </w:r>
      <w:r w:rsidRPr="00195600">
        <w:rPr>
          <w:rFonts w:asciiTheme="minorHAnsi" w:eastAsia="Calibri" w:hAnsiTheme="minorHAnsi" w:cstheme="minorHAnsi"/>
          <w:position w:val="-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spacing w:val="5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9"/>
          <w:w w:val="111"/>
          <w:position w:val="-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5"/>
          <w:w w:val="104"/>
          <w:position w:val="-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5"/>
          <w:w w:val="99"/>
          <w:position w:val="-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7"/>
          <w:w w:val="99"/>
          <w:position w:val="-1"/>
          <w:sz w:val="22"/>
          <w:szCs w:val="22"/>
        </w:rPr>
        <w:t>k</w:t>
      </w:r>
      <w:r w:rsidRPr="00195600">
        <w:rPr>
          <w:rFonts w:asciiTheme="minorHAnsi" w:eastAsia="Calibri" w:hAnsiTheme="minorHAnsi" w:cstheme="minorHAnsi"/>
          <w:w w:val="83"/>
          <w:position w:val="-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-1"/>
          <w:sz w:val="22"/>
          <w:szCs w:val="22"/>
        </w:rPr>
        <w:t>Ne</w:t>
      </w:r>
      <w:r w:rsidRPr="00195600">
        <w:rPr>
          <w:rFonts w:asciiTheme="minorHAnsi" w:eastAsia="Calibri" w:hAnsiTheme="minorHAnsi" w:cstheme="minorHAnsi"/>
          <w:position w:val="-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spacing w:val="5"/>
          <w:position w:val="-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9"/>
          <w:w w:val="111"/>
          <w:position w:val="-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4"/>
          <w:w w:val="104"/>
          <w:position w:val="-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5"/>
          <w:w w:val="99"/>
          <w:position w:val="-1"/>
          <w:sz w:val="22"/>
          <w:szCs w:val="22"/>
        </w:rPr>
        <w:t>rk</w:t>
      </w:r>
    </w:p>
    <w:p w14:paraId="0B4D5774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im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acul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as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8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Desi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w w:val="103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3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5"/>
          <w:w w:val="111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4"/>
          <w:w w:val="111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5"/>
          <w:w w:val="101"/>
          <w:position w:val="1"/>
          <w:sz w:val="22"/>
          <w:szCs w:val="22"/>
        </w:rPr>
        <w:t>ram</w:t>
      </w:r>
    </w:p>
    <w:p w14:paraId="3120A89A" w14:textId="77777777" w:rsidR="00A36F87" w:rsidRPr="00195600" w:rsidRDefault="00A36F87" w:rsidP="00195600">
      <w:pPr>
        <w:rPr>
          <w:rFonts w:asciiTheme="minorHAnsi" w:hAnsiTheme="minorHAnsi" w:cstheme="minorHAnsi"/>
          <w:sz w:val="22"/>
          <w:szCs w:val="22"/>
        </w:rPr>
      </w:pPr>
    </w:p>
    <w:p w14:paraId="4CF0DCE8" w14:textId="77777777" w:rsidR="00A36F87" w:rsidRPr="00195600" w:rsidRDefault="00A36F87" w:rsidP="0019560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4F579CA0" w14:textId="77777777" w:rsidR="00A36F87" w:rsidRPr="00195600" w:rsidRDefault="00195600" w:rsidP="00195600">
      <w:pPr>
        <w:ind w:left="112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b/>
          <w:bCs/>
          <w:spacing w:val="44"/>
          <w:w w:val="93"/>
          <w:sz w:val="22"/>
          <w:szCs w:val="22"/>
        </w:rPr>
        <w:t>SO</w:t>
      </w:r>
      <w:r w:rsidRPr="00195600">
        <w:rPr>
          <w:rFonts w:asciiTheme="minorHAnsi" w:eastAsia="Century Gothic" w:hAnsiTheme="minorHAnsi" w:cstheme="minorHAnsi"/>
          <w:b/>
          <w:bCs/>
          <w:w w:val="93"/>
          <w:sz w:val="22"/>
          <w:szCs w:val="22"/>
        </w:rPr>
        <w:t>L</w:t>
      </w:r>
      <w:r w:rsidRPr="00195600">
        <w:rPr>
          <w:rFonts w:asciiTheme="minorHAnsi" w:eastAsia="Century Gothic" w:hAnsiTheme="minorHAnsi" w:cstheme="minorHAnsi"/>
          <w:b/>
          <w:bCs/>
          <w:spacing w:val="-25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81"/>
          <w:sz w:val="22"/>
          <w:szCs w:val="22"/>
        </w:rPr>
        <w:t>O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9"/>
          <w:sz w:val="22"/>
          <w:szCs w:val="22"/>
        </w:rPr>
        <w:t>EXHIBITION</w:t>
      </w:r>
      <w:r w:rsidRPr="00195600">
        <w:rPr>
          <w:rFonts w:asciiTheme="minorHAnsi" w:eastAsia="Century Gothic" w:hAnsiTheme="minorHAnsi" w:cstheme="minorHAnsi"/>
          <w:b/>
          <w:bCs/>
          <w:w w:val="99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b/>
          <w:bCs/>
          <w:spacing w:val="-17"/>
          <w:sz w:val="22"/>
          <w:szCs w:val="22"/>
        </w:rPr>
        <w:t xml:space="preserve"> </w:t>
      </w:r>
    </w:p>
    <w:p w14:paraId="6F2098FD" w14:textId="77777777" w:rsidR="00A36F87" w:rsidRPr="00195600" w:rsidRDefault="00A36F87" w:rsidP="0019560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509A0D35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2"/>
          <w:sz w:val="22"/>
          <w:szCs w:val="22"/>
        </w:rPr>
        <w:t>Intersti</w:t>
      </w:r>
      <w:r w:rsidRPr="00195600">
        <w:rPr>
          <w:rFonts w:asciiTheme="minorHAnsi" w:eastAsia="Calibri" w:hAnsiTheme="minorHAnsi" w:cstheme="minorHAnsi"/>
          <w:i/>
          <w:spacing w:val="20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3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MIC</w:t>
      </w:r>
      <w:r w:rsidRPr="00195600">
        <w:rPr>
          <w:rFonts w:asciiTheme="minorHAnsi" w:eastAsia="Calibri" w:hAnsiTheme="minorHAnsi" w:cstheme="minorHAnsi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hesi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n </w:t>
      </w:r>
      <w:r w:rsidRPr="00195600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8 </w:t>
      </w:r>
      <w:r w:rsidRPr="00195600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nstallation</w:t>
      </w:r>
      <w:r w:rsidRPr="00195600">
        <w:rPr>
          <w:rFonts w:asciiTheme="minorHAnsi" w:eastAsia="Calibri" w:hAnsiTheme="minorHAnsi" w:cstheme="minorHAnsi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erhof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195600">
        <w:rPr>
          <w:rFonts w:asciiTheme="minorHAnsi" w:eastAsia="Calibri" w:hAnsiTheme="minorHAnsi" w:cstheme="minorHAnsi"/>
          <w:spacing w:val="6"/>
          <w:w w:val="99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alle</w:t>
      </w:r>
      <w:r w:rsidRPr="00195600">
        <w:rPr>
          <w:rFonts w:asciiTheme="minorHAnsi" w:eastAsia="Calibri" w:hAnsiTheme="minorHAnsi" w:cstheme="minorHAnsi"/>
          <w:spacing w:val="9"/>
          <w:w w:val="99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0"/>
          <w:w w:val="9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sz w:val="22"/>
          <w:szCs w:val="22"/>
        </w:rPr>
        <w:t>yland</w:t>
      </w:r>
    </w:p>
    <w:p w14:paraId="40F9884A" w14:textId="77777777" w:rsidR="00A36F87" w:rsidRPr="00195600" w:rsidRDefault="00195600" w:rsidP="0019560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Re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Critic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Choi</w:t>
      </w:r>
      <w:r w:rsidRPr="00195600">
        <w:rPr>
          <w:rFonts w:asciiTheme="minorHAnsi" w:eastAsia="Calibri" w:hAnsiTheme="minorHAnsi" w:cstheme="minorHAnsi"/>
          <w:i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:</w:t>
      </w:r>
      <w:r w:rsidRPr="00195600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6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i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Ci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w w:val="103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4"/>
          <w:w w:val="101"/>
          <w:position w:val="1"/>
          <w:sz w:val="22"/>
          <w:szCs w:val="22"/>
        </w:rPr>
        <w:t>aper</w:t>
      </w:r>
    </w:p>
    <w:p w14:paraId="3FEE5726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Lin</w:t>
      </w:r>
      <w:r w:rsidRPr="00195600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-Plan</w:t>
      </w:r>
      <w:r w:rsidRPr="00195600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19"/>
          <w:position w:val="1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i/>
          <w:spacing w:val="15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olum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2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7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ew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1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Buildin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g </w:t>
      </w:r>
      <w:r w:rsidRPr="0019560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onstru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ylan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nstitu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olleg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35922598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on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i/>
          <w:spacing w:val="3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Light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:</w:t>
      </w:r>
      <w:r w:rsidRPr="00195600">
        <w:rPr>
          <w:rFonts w:asciiTheme="minorHAnsi" w:eastAsia="Calibri" w:hAnsiTheme="minorHAnsi" w:cstheme="minorHAnsi"/>
          <w:i/>
          <w:spacing w:val="2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i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Installatio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i/>
          <w:spacing w:val="4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6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Pyrami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tlanti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en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K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uns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ault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Sil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7"/>
          <w:position w:val="1"/>
          <w:sz w:val="22"/>
          <w:szCs w:val="22"/>
        </w:rPr>
        <w:t>Sprin</w:t>
      </w:r>
      <w:r w:rsidRPr="00195600">
        <w:rPr>
          <w:rFonts w:asciiTheme="minorHAnsi" w:eastAsia="Calibri" w:hAnsiTheme="minorHAnsi" w:cstheme="minorHAnsi"/>
          <w:spacing w:val="2"/>
          <w:w w:val="107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w w:val="83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42B91B6D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11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2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espas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5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Spa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Roo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alle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(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ollaborati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nstallatio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wit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yn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2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Sil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erman)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525DEAF4" w14:textId="77777777" w:rsidR="00A36F87" w:rsidRPr="00195600" w:rsidRDefault="00195600" w:rsidP="0019560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Re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Critic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Choi</w:t>
      </w:r>
      <w:r w:rsidRPr="00195600">
        <w:rPr>
          <w:rFonts w:asciiTheme="minorHAnsi" w:eastAsia="Calibri" w:hAnsiTheme="minorHAnsi" w:cstheme="minorHAnsi"/>
          <w:i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:</w:t>
      </w:r>
      <w:r w:rsidRPr="00195600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6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i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Ci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w w:val="103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4"/>
          <w:w w:val="101"/>
          <w:position w:val="1"/>
          <w:sz w:val="22"/>
          <w:szCs w:val="22"/>
        </w:rPr>
        <w:t>aper</w:t>
      </w:r>
    </w:p>
    <w:p w14:paraId="6C86773D" w14:textId="77777777" w:rsidR="00A36F87" w:rsidRPr="00195600" w:rsidRDefault="00A36F87" w:rsidP="0019560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7D993F24" w14:textId="77777777" w:rsidR="00A36F87" w:rsidRPr="00195600" w:rsidRDefault="00195600" w:rsidP="00195600">
      <w:pPr>
        <w:ind w:left="112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b/>
          <w:bCs/>
          <w:spacing w:val="44"/>
          <w:w w:val="88"/>
          <w:sz w:val="22"/>
          <w:szCs w:val="22"/>
        </w:rPr>
        <w:t>GROU</w:t>
      </w:r>
      <w:r w:rsidRPr="00195600">
        <w:rPr>
          <w:rFonts w:asciiTheme="minorHAnsi" w:eastAsia="Century Gothic" w:hAnsiTheme="minorHAnsi" w:cstheme="minorHAnsi"/>
          <w:b/>
          <w:bCs/>
          <w:w w:val="88"/>
          <w:sz w:val="22"/>
          <w:szCs w:val="22"/>
        </w:rPr>
        <w:t>P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9"/>
          <w:sz w:val="22"/>
          <w:szCs w:val="22"/>
        </w:rPr>
        <w:t>EXHIBITION</w:t>
      </w:r>
      <w:r w:rsidRPr="00195600">
        <w:rPr>
          <w:rFonts w:asciiTheme="minorHAnsi" w:eastAsia="Century Gothic" w:hAnsiTheme="minorHAnsi" w:cstheme="minorHAnsi"/>
          <w:b/>
          <w:bCs/>
          <w:w w:val="99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b/>
          <w:bCs/>
          <w:spacing w:val="-17"/>
          <w:sz w:val="22"/>
          <w:szCs w:val="22"/>
        </w:rPr>
        <w:t xml:space="preserve"> </w:t>
      </w:r>
    </w:p>
    <w:p w14:paraId="7B183C24" w14:textId="77777777" w:rsidR="00A36F87" w:rsidRPr="00195600" w:rsidRDefault="00A36F87" w:rsidP="0019560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BC818DA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15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i/>
          <w:spacing w:val="22"/>
          <w:sz w:val="22"/>
          <w:szCs w:val="22"/>
        </w:rPr>
        <w:t>oltag</w:t>
      </w:r>
      <w:r w:rsidRPr="00195600">
        <w:rPr>
          <w:rFonts w:asciiTheme="minorHAnsi" w:eastAsia="Calibri" w:hAnsiTheme="minorHAnsi" w:cstheme="minorHAnsi"/>
          <w:i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23"/>
          <w:sz w:val="22"/>
          <w:szCs w:val="22"/>
        </w:rPr>
        <w:t xml:space="preserve"> D</w:t>
      </w:r>
      <w:r w:rsidRPr="00195600">
        <w:rPr>
          <w:rFonts w:asciiTheme="minorHAnsi" w:eastAsia="Calibri" w:hAnsiTheme="minorHAnsi" w:cstheme="minorHAnsi"/>
          <w:i/>
          <w:spacing w:val="2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spacing w:val="22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i/>
          <w:spacing w:val="18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i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i/>
          <w:spacing w:val="2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4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23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i/>
          <w:spacing w:val="22"/>
          <w:sz w:val="22"/>
          <w:szCs w:val="22"/>
        </w:rPr>
        <w:t>feligh</w:t>
      </w:r>
      <w:r w:rsidRPr="00195600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i/>
          <w:spacing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8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oposition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195600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9 </w:t>
      </w:r>
      <w:r w:rsidRPr="00195600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u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ra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Exhibition</w:t>
      </w:r>
      <w:r w:rsidRPr="00195600">
        <w:rPr>
          <w:rFonts w:asciiTheme="minorHAnsi" w:eastAsia="Calibri" w:hAnsiTheme="minorHAnsi" w:cstheme="minorHAnsi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40</w:t>
      </w:r>
      <w:r w:rsidRPr="00195600">
        <w:rPr>
          <w:rFonts w:asciiTheme="minorHAnsi" w:eastAsia="Calibri" w:hAnsiTheme="minorHAnsi" w:cstheme="minorHAnsi"/>
          <w:sz w:val="22"/>
          <w:szCs w:val="22"/>
        </w:rPr>
        <w:t>5</w:t>
      </w:r>
      <w:r w:rsidRPr="00195600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9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alle</w:t>
      </w:r>
      <w:r w:rsidRPr="00195600">
        <w:rPr>
          <w:rFonts w:asciiTheme="minorHAnsi" w:eastAsia="Calibri" w:hAnsiTheme="minorHAnsi" w:cstheme="minorHAnsi"/>
          <w:spacing w:val="9"/>
          <w:w w:val="99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3"/>
          <w:w w:val="99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0"/>
          <w:w w:val="9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sz w:val="22"/>
          <w:szCs w:val="22"/>
        </w:rPr>
        <w:t>yland</w:t>
      </w:r>
    </w:p>
    <w:p w14:paraId="766E530F" w14:textId="77777777" w:rsidR="00A36F87" w:rsidRPr="00195600" w:rsidRDefault="00195600" w:rsidP="0019560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Revie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Thi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No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i/>
          <w:spacing w:val="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3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i/>
          <w:spacing w:val="4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Ci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ape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h</w:t>
      </w:r>
      <w:r w:rsidRPr="0019560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11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9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3"/>
          <w:position w:val="1"/>
          <w:sz w:val="22"/>
          <w:szCs w:val="22"/>
        </w:rPr>
        <w:t>edition</w:t>
      </w:r>
    </w:p>
    <w:p w14:paraId="01756E00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1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imepla</w:t>
      </w: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4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4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culptu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 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Annua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l 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2007-200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8 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Ou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doo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nstallation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110999BE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i/>
          <w:spacing w:val="21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ers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qua</w:t>
      </w:r>
      <w:r w:rsidRPr="00195600">
        <w:rPr>
          <w:rFonts w:asciiTheme="minorHAnsi" w:eastAsia="Calibri" w:hAnsiTheme="minorHAnsi" w:cstheme="minorHAnsi"/>
          <w:i/>
          <w:spacing w:val="2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3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MIC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acul</w:t>
      </w:r>
      <w:r w:rsidRPr="00195600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y 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195600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7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nstallation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Decke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9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alle</w:t>
      </w:r>
      <w:r w:rsidRPr="00195600">
        <w:rPr>
          <w:rFonts w:asciiTheme="minorHAnsi" w:eastAsia="Calibri" w:hAnsiTheme="minorHAnsi" w:cstheme="minorHAnsi"/>
          <w:spacing w:val="9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3"/>
          <w:w w:val="99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0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385BDA27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ind</w:t>
      </w: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i/>
          <w:spacing w:val="2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11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2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eatmen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i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MIC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Studen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195600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6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nstallation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1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x</w:t>
      </w:r>
      <w:r w:rsidRPr="00195600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6"/>
          <w:position w:val="1"/>
          <w:sz w:val="22"/>
          <w:szCs w:val="22"/>
        </w:rPr>
        <w:t>Buildin</w:t>
      </w:r>
      <w:r w:rsidRPr="00195600">
        <w:rPr>
          <w:rFonts w:asciiTheme="minorHAnsi" w:eastAsia="Calibri" w:hAnsiTheme="minorHAnsi" w:cstheme="minorHAnsi"/>
          <w:spacing w:val="2"/>
          <w:w w:val="106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w w:val="83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36CCDE20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Hid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3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MIC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acul</w:t>
      </w:r>
      <w:r w:rsidRPr="00195600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y 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195600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4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ita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3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int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Decke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9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alle</w:t>
      </w:r>
      <w:r w:rsidRPr="00195600">
        <w:rPr>
          <w:rFonts w:asciiTheme="minorHAnsi" w:eastAsia="Calibri" w:hAnsiTheme="minorHAnsi" w:cstheme="minorHAnsi"/>
          <w:spacing w:val="9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3"/>
          <w:w w:val="99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0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6C724C96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15"/>
          <w:position w:val="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eighte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i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Bas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2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MIC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acul</w:t>
      </w:r>
      <w:r w:rsidRPr="00195600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y 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Exhibitio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195600">
        <w:rPr>
          <w:rFonts w:asciiTheme="minorHAnsi" w:eastAsia="Calibri" w:hAnsiTheme="minorHAnsi" w:cstheme="minorHAnsi"/>
          <w:spacing w:val="2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2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Blac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k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Whi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Pho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raph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erhof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f </w:t>
      </w:r>
      <w:r w:rsidRPr="00195600">
        <w:rPr>
          <w:rFonts w:asciiTheme="minorHAnsi" w:eastAsia="Calibri" w:hAnsiTheme="minorHAnsi" w:cstheme="minorHAnsi"/>
          <w:spacing w:val="6"/>
          <w:w w:val="99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alle</w:t>
      </w:r>
      <w:r w:rsidRPr="00195600">
        <w:rPr>
          <w:rFonts w:asciiTheme="minorHAnsi" w:eastAsia="Calibri" w:hAnsiTheme="minorHAnsi" w:cstheme="minorHAnsi"/>
          <w:spacing w:val="9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3"/>
          <w:w w:val="99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0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77F103F6" w14:textId="77777777" w:rsidR="00A36F87" w:rsidRPr="00195600" w:rsidRDefault="00195600" w:rsidP="00195600">
      <w:pPr>
        <w:ind w:left="83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ie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Revie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Hea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i/>
          <w:spacing w:val="-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i/>
          <w:spacing w:val="-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th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-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5"/>
          <w:position w:val="1"/>
          <w:sz w:val="22"/>
          <w:szCs w:val="22"/>
        </w:rPr>
        <w:t>Clas</w:t>
      </w:r>
      <w:r w:rsidRPr="00195600">
        <w:rPr>
          <w:rFonts w:asciiTheme="minorHAnsi" w:eastAsia="Calibri" w:hAnsiTheme="minorHAnsi" w:cstheme="minorHAnsi"/>
          <w:i/>
          <w:spacing w:val="3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i/>
          <w:spacing w:val="-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Ci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w w:val="103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4"/>
          <w:w w:val="101"/>
          <w:position w:val="1"/>
          <w:sz w:val="22"/>
          <w:szCs w:val="22"/>
        </w:rPr>
        <w:t>aper</w:t>
      </w:r>
    </w:p>
    <w:p w14:paraId="7431DCBD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i/>
          <w:spacing w:val="24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qua</w:t>
      </w:r>
      <w:r w:rsidRPr="00195600">
        <w:rPr>
          <w:rFonts w:asciiTheme="minorHAnsi" w:eastAsia="Calibri" w:hAnsiTheme="minorHAnsi" w:cstheme="minorHAnsi"/>
          <w:i/>
          <w:spacing w:val="2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i/>
          <w:spacing w:val="3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i/>
          <w:spacing w:val="20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i/>
          <w:spacing w:val="22"/>
          <w:position w:val="1"/>
          <w:sz w:val="22"/>
          <w:szCs w:val="22"/>
        </w:rPr>
        <w:t>ompositio</w:t>
      </w:r>
      <w:r w:rsidRPr="00195600">
        <w:rPr>
          <w:rFonts w:asciiTheme="minorHAnsi" w:eastAsia="Calibri" w:hAnsiTheme="minorHAnsi" w:cstheme="minorHAnsi"/>
          <w:i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i/>
          <w:spacing w:val="4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Ou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spacing w:val="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de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1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Ligh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aintin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w w:val="105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5"/>
          <w:w w:val="106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yli</w:t>
      </w:r>
      <w:r w:rsidRPr="00195600">
        <w:rPr>
          <w:rFonts w:asciiTheme="minorHAnsi" w:eastAsia="Calibri" w:hAnsiTheme="minorHAnsi" w:cstheme="minorHAnsi"/>
          <w:spacing w:val="3"/>
          <w:w w:val="104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w w:val="83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ylan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3"/>
          <w:position w:val="1"/>
          <w:sz w:val="22"/>
          <w:szCs w:val="22"/>
        </w:rPr>
        <w:t>Pla</w:t>
      </w:r>
      <w:r w:rsidRPr="00195600">
        <w:rPr>
          <w:rFonts w:asciiTheme="minorHAnsi" w:eastAsia="Calibri" w:hAnsiTheme="minorHAnsi" w:cstheme="minorHAnsi"/>
          <w:spacing w:val="3"/>
          <w:w w:val="10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83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99"/>
          <w:position w:val="1"/>
          <w:sz w:val="22"/>
          <w:szCs w:val="22"/>
        </w:rPr>
        <w:t>Baltimo</w:t>
      </w:r>
      <w:r w:rsidRPr="00195600">
        <w:rPr>
          <w:rFonts w:asciiTheme="minorHAnsi" w:eastAsia="Calibri" w:hAnsiTheme="minorHAnsi" w:cstheme="minorHAnsi"/>
          <w:spacing w:val="3"/>
          <w:w w:val="9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"/>
          <w:w w:val="99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13"/>
          <w:w w:val="9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9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yland</w:t>
      </w:r>
    </w:p>
    <w:p w14:paraId="37EE3FEA" w14:textId="77777777" w:rsidR="00A36F87" w:rsidRPr="00195600" w:rsidRDefault="00A36F87" w:rsidP="00195600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4A16B439" w14:textId="77777777" w:rsidR="00A36F87" w:rsidRPr="00195600" w:rsidRDefault="00A36F87" w:rsidP="00195600">
      <w:pPr>
        <w:rPr>
          <w:rFonts w:asciiTheme="minorHAnsi" w:hAnsiTheme="minorHAnsi" w:cstheme="minorHAnsi"/>
          <w:sz w:val="22"/>
          <w:szCs w:val="22"/>
        </w:rPr>
      </w:pPr>
    </w:p>
    <w:p w14:paraId="640CBBBB" w14:textId="77777777" w:rsidR="00A36F87" w:rsidRPr="00195600" w:rsidRDefault="00195600" w:rsidP="00195600">
      <w:pPr>
        <w:ind w:left="112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b/>
          <w:bCs/>
          <w:spacing w:val="44"/>
          <w:w w:val="92"/>
          <w:sz w:val="22"/>
          <w:szCs w:val="22"/>
        </w:rPr>
        <w:t>SELE</w:t>
      </w:r>
      <w:r w:rsidRPr="00195600">
        <w:rPr>
          <w:rFonts w:asciiTheme="minorHAnsi" w:eastAsia="Century Gothic" w:hAnsiTheme="minorHAnsi" w:cstheme="minorHAnsi"/>
          <w:b/>
          <w:bCs/>
          <w:w w:val="92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b/>
          <w:bCs/>
          <w:spacing w:val="-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123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88"/>
          <w:sz w:val="22"/>
          <w:szCs w:val="22"/>
        </w:rPr>
        <w:t>LE</w:t>
      </w:r>
      <w:r w:rsidRPr="00195600">
        <w:rPr>
          <w:rFonts w:asciiTheme="minorHAnsi" w:eastAsia="Century Gothic" w:hAnsiTheme="minorHAnsi" w:cstheme="minorHAnsi"/>
          <w:b/>
          <w:bCs/>
          <w:w w:val="88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b/>
          <w:bCs/>
          <w:spacing w:val="-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102"/>
          <w:sz w:val="22"/>
          <w:szCs w:val="22"/>
        </w:rPr>
        <w:t>TURE</w:t>
      </w:r>
      <w:r w:rsidRPr="00195600">
        <w:rPr>
          <w:rFonts w:asciiTheme="minorHAnsi" w:eastAsia="Century Gothic" w:hAnsiTheme="minorHAnsi" w:cstheme="minorHAnsi"/>
          <w:b/>
          <w:bCs/>
          <w:w w:val="102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77"/>
          <w:sz w:val="22"/>
          <w:szCs w:val="22"/>
        </w:rPr>
        <w:t>/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5"/>
          <w:sz w:val="22"/>
          <w:szCs w:val="22"/>
        </w:rPr>
        <w:t>WRITING</w:t>
      </w:r>
      <w:r w:rsidRPr="00195600">
        <w:rPr>
          <w:rFonts w:asciiTheme="minorHAnsi" w:eastAsia="Century Gothic" w:hAnsiTheme="minorHAnsi" w:cstheme="minorHAnsi"/>
          <w:b/>
          <w:bCs/>
          <w:w w:val="95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b/>
          <w:bCs/>
          <w:spacing w:val="-17"/>
          <w:sz w:val="22"/>
          <w:szCs w:val="22"/>
        </w:rPr>
        <w:t xml:space="preserve"> </w:t>
      </w:r>
    </w:p>
    <w:p w14:paraId="578AEAA5" w14:textId="77777777" w:rsidR="00A36F87" w:rsidRPr="00195600" w:rsidRDefault="00A36F87" w:rsidP="00195600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758A37F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2"/>
          <w:w w:val="102"/>
          <w:sz w:val="22"/>
          <w:szCs w:val="22"/>
        </w:rPr>
        <w:t>Light</w:t>
      </w:r>
      <w:r w:rsidRPr="00195600">
        <w:rPr>
          <w:rFonts w:asciiTheme="minorHAnsi" w:eastAsia="Calibri" w:hAnsiTheme="minorHAnsi" w:cstheme="minorHAnsi"/>
          <w:spacing w:val="20"/>
          <w:w w:val="102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18"/>
          <w:w w:val="102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22"/>
          <w:w w:val="102"/>
          <w:sz w:val="22"/>
          <w:szCs w:val="22"/>
        </w:rPr>
        <w:t>ision</w:t>
      </w:r>
      <w:r w:rsidRPr="00195600">
        <w:rPr>
          <w:rFonts w:asciiTheme="minorHAnsi" w:eastAsia="Calibri" w:hAnsiTheme="minorHAnsi" w:cstheme="minorHAnsi"/>
          <w:spacing w:val="25"/>
          <w:w w:val="102"/>
          <w:sz w:val="22"/>
          <w:szCs w:val="22"/>
        </w:rPr>
        <w:t>-</w:t>
      </w:r>
      <w:r w:rsidRPr="00195600">
        <w:rPr>
          <w:rFonts w:asciiTheme="minorHAnsi" w:eastAsia="Calibri" w:hAnsiTheme="minorHAnsi" w:cstheme="minorHAnsi"/>
          <w:spacing w:val="20"/>
          <w:w w:val="102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2"/>
          <w:w w:val="102"/>
          <w:sz w:val="22"/>
          <w:szCs w:val="22"/>
        </w:rPr>
        <w:t>olor-</w:t>
      </w:r>
      <w:r w:rsidRPr="00195600">
        <w:rPr>
          <w:rFonts w:asciiTheme="minorHAnsi" w:eastAsia="Calibri" w:hAnsiTheme="minorHAnsi" w:cstheme="minorHAnsi"/>
          <w:spacing w:val="16"/>
          <w:w w:val="102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22"/>
          <w:w w:val="102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0"/>
          <w:w w:val="102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1"/>
          <w:w w:val="102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2"/>
          <w:w w:val="102"/>
          <w:sz w:val="22"/>
          <w:szCs w:val="22"/>
        </w:rPr>
        <w:t>eptio</w:t>
      </w:r>
      <w:r w:rsidRPr="00195600">
        <w:rPr>
          <w:rFonts w:asciiTheme="minorHAnsi" w:eastAsia="Calibri" w:hAnsiTheme="minorHAnsi" w:cstheme="minorHAnsi"/>
          <w:w w:val="102"/>
          <w:sz w:val="22"/>
          <w:szCs w:val="22"/>
        </w:rPr>
        <w:t xml:space="preserve">n  </w:t>
      </w:r>
      <w:r w:rsidRPr="00195600">
        <w:rPr>
          <w:rFonts w:asciiTheme="minorHAnsi" w:eastAsia="Calibri" w:hAnsiTheme="minorHAnsi" w:cstheme="minorHAnsi"/>
          <w:spacing w:val="13"/>
          <w:w w:val="10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sz w:val="22"/>
          <w:szCs w:val="22"/>
        </w:rPr>
        <w:t>6</w:t>
      </w:r>
      <w:r w:rsidRPr="00195600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5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7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tu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Light</w:t>
      </w:r>
      <w:r w:rsidRPr="00195600">
        <w:rPr>
          <w:rFonts w:asciiTheme="minorHAnsi" w:eastAsia="Calibri" w:hAnsiTheme="minorHAnsi" w:cstheme="minorHAnsi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Philadelphi</w:t>
      </w:r>
      <w:r w:rsidRPr="00195600">
        <w:rPr>
          <w:rFonts w:asciiTheme="minorHAnsi" w:eastAsia="Calibri" w:hAnsiTheme="minorHAnsi" w:cstheme="minorHAnsi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w w:val="108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on</w:t>
      </w:r>
      <w:r w:rsidRPr="00195600">
        <w:rPr>
          <w:rFonts w:asciiTheme="minorHAnsi" w:eastAsia="Calibri" w:hAnsiTheme="minorHAnsi" w:cstheme="minorHAnsi"/>
          <w:spacing w:val="2"/>
          <w:w w:val="102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4"/>
          <w:w w:val="97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"/>
          <w:w w:val="97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sz w:val="22"/>
          <w:szCs w:val="22"/>
        </w:rPr>
        <w:t>en</w:t>
      </w:r>
      <w:r w:rsidRPr="00195600">
        <w:rPr>
          <w:rFonts w:asciiTheme="minorHAnsi" w:eastAsia="Calibri" w:hAnsiTheme="minorHAnsi" w:cstheme="minorHAnsi"/>
          <w:spacing w:val="3"/>
          <w:w w:val="104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83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Philadelphi</w:t>
      </w:r>
      <w:r w:rsidRPr="00195600">
        <w:rPr>
          <w:rFonts w:asciiTheme="minorHAnsi" w:eastAsia="Calibri" w:hAnsiTheme="minorHAnsi" w:cstheme="minorHAnsi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11"/>
          <w:w w:val="103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w w:val="105"/>
          <w:sz w:val="22"/>
          <w:szCs w:val="22"/>
        </w:rPr>
        <w:t>A</w:t>
      </w:r>
    </w:p>
    <w:p w14:paraId="6E84F3A9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4"/>
          <w:w w:val="107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7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1"/>
          <w:w w:val="10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Su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1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fa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4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4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>x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tu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 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5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tu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esen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Lightfai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ernationa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w w:val="108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w w:val="102"/>
          <w:position w:val="1"/>
          <w:sz w:val="22"/>
          <w:szCs w:val="22"/>
        </w:rPr>
        <w:t>on</w:t>
      </w:r>
      <w:r w:rsidRPr="00195600">
        <w:rPr>
          <w:rFonts w:asciiTheme="minorHAnsi" w:eastAsia="Calibri" w:hAnsiTheme="minorHAnsi" w:cstheme="minorHAnsi"/>
          <w:spacing w:val="2"/>
          <w:w w:val="10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4"/>
          <w:w w:val="97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"/>
          <w:w w:val="97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4"/>
          <w:position w:val="1"/>
          <w:sz w:val="22"/>
          <w:szCs w:val="22"/>
        </w:rPr>
        <w:t>en</w:t>
      </w:r>
      <w:r w:rsidRPr="00195600">
        <w:rPr>
          <w:rFonts w:asciiTheme="minorHAnsi" w:eastAsia="Calibri" w:hAnsiTheme="minorHAnsi" w:cstheme="minorHAnsi"/>
          <w:spacing w:val="3"/>
          <w:w w:val="104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w w:val="83"/>
          <w:position w:val="1"/>
          <w:sz w:val="22"/>
          <w:szCs w:val="22"/>
        </w:rPr>
        <w:t>,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w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9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k</w:t>
      </w:r>
      <w:r w:rsidRPr="00195600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w w:val="102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w w:val="111"/>
          <w:position w:val="1"/>
          <w:sz w:val="22"/>
          <w:szCs w:val="22"/>
        </w:rPr>
        <w:t>Y</w:t>
      </w:r>
    </w:p>
    <w:p w14:paraId="7D8480E5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lastRenderedPageBreak/>
        <w:t>M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ixin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g </w:t>
      </w:r>
      <w:r w:rsidRPr="00195600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at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chin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g 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Ligh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3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at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erial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  </w:t>
      </w:r>
      <w:r w:rsidRPr="00195600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5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ticl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writ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chi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tura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y/Jun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1"/>
          <w:position w:val="1"/>
          <w:sz w:val="22"/>
          <w:szCs w:val="22"/>
        </w:rPr>
        <w:t>Issue</w:t>
      </w:r>
    </w:p>
    <w:p w14:paraId="5F51BD9C" w14:textId="77777777" w:rsidR="00A36F87" w:rsidRPr="00195600" w:rsidRDefault="00A36F87" w:rsidP="00195600">
      <w:pPr>
        <w:rPr>
          <w:rFonts w:asciiTheme="minorHAnsi" w:hAnsiTheme="minorHAnsi" w:cstheme="minorHAnsi"/>
          <w:sz w:val="22"/>
          <w:szCs w:val="22"/>
        </w:rPr>
      </w:pPr>
    </w:p>
    <w:p w14:paraId="5DE40394" w14:textId="77777777" w:rsidR="00A36F87" w:rsidRPr="00195600" w:rsidRDefault="00A36F87" w:rsidP="00195600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0F6A32EA" w14:textId="77777777" w:rsidR="00A36F87" w:rsidRPr="00195600" w:rsidRDefault="00195600" w:rsidP="00195600">
      <w:pPr>
        <w:ind w:left="112"/>
        <w:rPr>
          <w:rFonts w:asciiTheme="minorHAnsi" w:eastAsia="Century Gothic" w:hAnsiTheme="minorHAnsi" w:cstheme="minorHAnsi"/>
          <w:b/>
          <w:bCs/>
          <w:sz w:val="22"/>
          <w:szCs w:val="22"/>
        </w:rPr>
      </w:pPr>
      <w:r w:rsidRPr="00195600">
        <w:rPr>
          <w:rFonts w:asciiTheme="minorHAnsi" w:eastAsia="Century Gothic" w:hAnsiTheme="minorHAnsi" w:cstheme="minorHAnsi"/>
          <w:b/>
          <w:bCs/>
          <w:spacing w:val="44"/>
          <w:w w:val="92"/>
          <w:sz w:val="22"/>
          <w:szCs w:val="22"/>
        </w:rPr>
        <w:t>SELE</w:t>
      </w:r>
      <w:r w:rsidRPr="00195600">
        <w:rPr>
          <w:rFonts w:asciiTheme="minorHAnsi" w:eastAsia="Century Gothic" w:hAnsiTheme="minorHAnsi" w:cstheme="minorHAnsi"/>
          <w:b/>
          <w:bCs/>
          <w:w w:val="92"/>
          <w:sz w:val="22"/>
          <w:szCs w:val="22"/>
        </w:rPr>
        <w:t>C</w:t>
      </w:r>
      <w:r w:rsidRPr="00195600">
        <w:rPr>
          <w:rFonts w:asciiTheme="minorHAnsi" w:eastAsia="Century Gothic" w:hAnsiTheme="minorHAnsi" w:cstheme="minorHAnsi"/>
          <w:b/>
          <w:bCs/>
          <w:spacing w:val="-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123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83"/>
          <w:sz w:val="22"/>
          <w:szCs w:val="22"/>
        </w:rPr>
        <w:t>G</w:t>
      </w:r>
      <w:r w:rsidRPr="00195600">
        <w:rPr>
          <w:rFonts w:asciiTheme="minorHAnsi" w:eastAsia="Century Gothic" w:hAnsiTheme="minorHAnsi" w:cstheme="minorHAnsi"/>
          <w:b/>
          <w:bCs/>
          <w:w w:val="83"/>
          <w:sz w:val="22"/>
          <w:szCs w:val="22"/>
        </w:rPr>
        <w:t>R</w:t>
      </w:r>
      <w:r w:rsidRPr="00195600">
        <w:rPr>
          <w:rFonts w:asciiTheme="minorHAnsi" w:eastAsia="Century Gothic" w:hAnsiTheme="minorHAnsi" w:cstheme="minorHAnsi"/>
          <w:b/>
          <w:bCs/>
          <w:spacing w:val="-15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6"/>
          <w:sz w:val="22"/>
          <w:szCs w:val="22"/>
        </w:rPr>
        <w:t>AN</w:t>
      </w:r>
      <w:r w:rsidRPr="00195600">
        <w:rPr>
          <w:rFonts w:asciiTheme="minorHAnsi" w:eastAsia="Century Gothic" w:hAnsiTheme="minorHAnsi" w:cstheme="minorHAnsi"/>
          <w:b/>
          <w:bCs/>
          <w:w w:val="96"/>
          <w:sz w:val="22"/>
          <w:szCs w:val="22"/>
        </w:rPr>
        <w:t>T</w:t>
      </w:r>
      <w:r w:rsidRPr="00195600">
        <w:rPr>
          <w:rFonts w:asciiTheme="minorHAnsi" w:eastAsia="Century Gothic" w:hAnsiTheme="minorHAnsi" w:cstheme="minorHAnsi"/>
          <w:b/>
          <w:bCs/>
          <w:spacing w:val="-18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104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w w:val="77"/>
          <w:sz w:val="22"/>
          <w:szCs w:val="22"/>
        </w:rPr>
        <w:t>/</w:t>
      </w:r>
      <w:r w:rsidRPr="00195600">
        <w:rPr>
          <w:rFonts w:asciiTheme="minorHAnsi" w:eastAsia="Century Gothic" w:hAnsiTheme="minorHAnsi" w:cstheme="minorHAnsi"/>
          <w:b/>
          <w:bCs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12"/>
          <w:sz w:val="22"/>
          <w:szCs w:val="22"/>
        </w:rPr>
        <w:t xml:space="preserve"> </w:t>
      </w:r>
      <w:r w:rsidRPr="00195600">
        <w:rPr>
          <w:rFonts w:asciiTheme="minorHAnsi" w:eastAsia="Century Gothic" w:hAnsiTheme="minorHAnsi" w:cstheme="minorHAnsi"/>
          <w:b/>
          <w:bCs/>
          <w:spacing w:val="44"/>
          <w:w w:val="94"/>
          <w:sz w:val="22"/>
          <w:szCs w:val="22"/>
        </w:rPr>
        <w:t>RESIDENCIE</w:t>
      </w:r>
      <w:r w:rsidRPr="00195600">
        <w:rPr>
          <w:rFonts w:asciiTheme="minorHAnsi" w:eastAsia="Century Gothic" w:hAnsiTheme="minorHAnsi" w:cstheme="minorHAnsi"/>
          <w:b/>
          <w:bCs/>
          <w:w w:val="94"/>
          <w:sz w:val="22"/>
          <w:szCs w:val="22"/>
        </w:rPr>
        <w:t>S</w:t>
      </w:r>
      <w:r w:rsidRPr="00195600">
        <w:rPr>
          <w:rFonts w:asciiTheme="minorHAnsi" w:eastAsia="Century Gothic" w:hAnsiTheme="minorHAnsi" w:cstheme="minorHAnsi"/>
          <w:b/>
          <w:bCs/>
          <w:spacing w:val="-17"/>
          <w:sz w:val="22"/>
          <w:szCs w:val="22"/>
        </w:rPr>
        <w:t xml:space="preserve"> </w:t>
      </w:r>
    </w:p>
    <w:p w14:paraId="782FEEEE" w14:textId="77777777" w:rsidR="00A36F87" w:rsidRPr="00195600" w:rsidRDefault="00A36F87" w:rsidP="00195600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1EE1BF1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3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ell</w:t>
      </w:r>
      <w:r w:rsidRPr="00195600">
        <w:rPr>
          <w:rFonts w:asciiTheme="minorHAnsi" w:eastAsia="Calibri" w:hAnsiTheme="minorHAnsi" w:cstheme="minorHAnsi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B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enne</w:t>
      </w:r>
      <w:r w:rsidRPr="00195600">
        <w:rPr>
          <w:rFonts w:asciiTheme="minorHAnsi" w:eastAsia="Calibri" w:hAnsiTheme="minorHAnsi" w:cstheme="minorHAnsi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2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acul</w:t>
      </w:r>
      <w:r w:rsidRPr="00195600">
        <w:rPr>
          <w:rFonts w:asciiTheme="minorHAnsi" w:eastAsia="Calibri" w:hAnsiTheme="minorHAnsi" w:cstheme="minorHAnsi"/>
          <w:spacing w:val="24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195600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Gran</w:t>
      </w:r>
      <w:r w:rsidRPr="00195600">
        <w:rPr>
          <w:rFonts w:asciiTheme="minorHAnsi" w:eastAsia="Calibri" w:hAnsiTheme="minorHAnsi" w:cstheme="minorHAnsi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>(MIC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z w:val="22"/>
          <w:szCs w:val="22"/>
        </w:rPr>
        <w:t xml:space="preserve">)  </w:t>
      </w:r>
      <w:r w:rsidRPr="00195600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sz w:val="22"/>
          <w:szCs w:val="22"/>
        </w:rPr>
        <w:t>9</w:t>
      </w:r>
      <w:r w:rsidRPr="00195600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w w:val="106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w w:val="106"/>
          <w:sz w:val="22"/>
          <w:szCs w:val="22"/>
        </w:rPr>
        <w:t>ommunicatin</w:t>
      </w:r>
      <w:r w:rsidRPr="00195600">
        <w:rPr>
          <w:rFonts w:asciiTheme="minorHAnsi" w:eastAsia="Calibri" w:hAnsiTheme="minorHAnsi" w:cstheme="minorHAnsi"/>
          <w:w w:val="106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-8"/>
          <w:w w:val="10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6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6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19"/>
          <w:w w:val="10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th</w:t>
      </w:r>
      <w:r w:rsidRPr="00195600">
        <w:rPr>
          <w:rFonts w:asciiTheme="minorHAnsi" w:eastAsia="Calibri" w:hAnsiTheme="minorHAnsi" w:cstheme="minorHAnsi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21s</w:t>
      </w:r>
      <w:r w:rsidRPr="00195600">
        <w:rPr>
          <w:rFonts w:asciiTheme="minorHAnsi" w:eastAsia="Calibri" w:hAnsiTheme="minorHAnsi" w:cstheme="minorHAnsi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sz w:val="22"/>
          <w:szCs w:val="22"/>
        </w:rPr>
        <w:t>entu</w:t>
      </w:r>
      <w:r w:rsidRPr="00195600">
        <w:rPr>
          <w:rFonts w:asciiTheme="minorHAnsi" w:eastAsia="Calibri" w:hAnsiTheme="minorHAnsi" w:cstheme="minorHAnsi"/>
          <w:spacing w:val="9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3"/>
          <w:w w:val="102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w w:val="102"/>
          <w:sz w:val="22"/>
          <w:szCs w:val="22"/>
        </w:rPr>
        <w:t>esentation</w:t>
      </w:r>
    </w:p>
    <w:p w14:paraId="06B2D395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uca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s 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acul</w:t>
      </w:r>
      <w:r w:rsidRPr="00195600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y 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De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v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elopmen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spacing w:val="3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Gran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(MIC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) 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8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endan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Lightfai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8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LIR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w w:val="94"/>
          <w:position w:val="1"/>
          <w:sz w:val="22"/>
          <w:szCs w:val="22"/>
        </w:rPr>
        <w:t>M</w:t>
      </w:r>
      <w:r w:rsidRPr="00195600">
        <w:rPr>
          <w:rFonts w:asciiTheme="minorHAnsi" w:eastAsia="Calibri" w:hAnsiTheme="minorHAnsi" w:cstheme="minorHAnsi"/>
          <w:spacing w:val="4"/>
          <w:w w:val="105"/>
          <w:position w:val="1"/>
          <w:sz w:val="22"/>
          <w:szCs w:val="22"/>
        </w:rPr>
        <w:t>eeting</w:t>
      </w:r>
    </w:p>
    <w:p w14:paraId="156BA53E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19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esle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4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Whee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4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odu</w:t>
      </w:r>
      <w:r w:rsidRPr="00195600">
        <w:rPr>
          <w:rFonts w:asciiTheme="minorHAnsi" w:eastAsia="Calibri" w:hAnsiTheme="minorHAnsi" w:cstheme="minorHAnsi"/>
          <w:spacing w:val="25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y</w:t>
      </w:r>
      <w:r w:rsidRPr="00195600">
        <w:rPr>
          <w:rFonts w:asciiTheme="minorHAnsi" w:eastAsia="Calibri" w:hAnsiTheme="minorHAnsi" w:cstheme="minorHAnsi"/>
          <w:spacing w:val="4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4"/>
          <w:w w:val="107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7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1"/>
          <w:w w:val="10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8"/>
          <w:position w:val="1"/>
          <w:sz w:val="22"/>
          <w:szCs w:val="22"/>
        </w:rPr>
        <w:t>P</w:t>
      </w:r>
      <w:r w:rsidRPr="00195600">
        <w:rPr>
          <w:rFonts w:asciiTheme="minorHAnsi" w:eastAsia="Calibri" w:hAnsiTheme="minorHAnsi" w:cstheme="minorHAnsi"/>
          <w:spacing w:val="20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ra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m </w:t>
      </w:r>
      <w:r w:rsidRPr="00195600">
        <w:rPr>
          <w:rFonts w:asciiTheme="minorHAnsi" w:eastAsia="Calibri" w:hAnsiTheme="minorHAnsi" w:cstheme="minorHAnsi"/>
          <w:spacing w:val="1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Gran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 </w:t>
      </w:r>
      <w:r w:rsidRPr="00195600">
        <w:rPr>
          <w:rFonts w:asciiTheme="minorHAnsi" w:eastAsia="Calibri" w:hAnsiTheme="minorHAnsi" w:cstheme="minorHAnsi"/>
          <w:spacing w:val="5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4</w:t>
      </w:r>
      <w:r w:rsidRPr="00195600">
        <w:rPr>
          <w:rFonts w:asciiTheme="minorHAnsi" w:eastAsia="Calibri" w:hAnsiTheme="minorHAnsi" w:cstheme="minorHAnsi"/>
          <w:spacing w:val="1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Nuckoll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2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un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3"/>
          <w:position w:val="1"/>
          <w:sz w:val="22"/>
          <w:szCs w:val="22"/>
        </w:rPr>
        <w:t>Education</w:t>
      </w:r>
    </w:p>
    <w:p w14:paraId="5DAEF225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IAL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D </w:t>
      </w:r>
      <w:r w:rsidRPr="00195600">
        <w:rPr>
          <w:rFonts w:asciiTheme="minorHAnsi" w:eastAsia="Calibri" w:hAnsiTheme="minorHAnsi" w:cstheme="minorHAnsi"/>
          <w:spacing w:val="1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Educatio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n 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rus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Equipmen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spacing w:val="30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Gran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4 </w:t>
      </w:r>
      <w:r w:rsidRPr="00195600">
        <w:rPr>
          <w:rFonts w:asciiTheme="minorHAnsi" w:eastAsia="Calibri" w:hAnsiTheme="minorHAnsi" w:cstheme="minorHAnsi"/>
          <w:spacing w:val="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ernationa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l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ssociatio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2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8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8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6"/>
          <w:w w:val="10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Desi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ner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s</w:t>
      </w:r>
      <w:r w:rsidRPr="00195600">
        <w:rPr>
          <w:rFonts w:asciiTheme="minorHAnsi" w:eastAsia="Calibri" w:hAnsiTheme="minorHAnsi" w:cstheme="minorHAnsi"/>
          <w:spacing w:val="3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Educatio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n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-4"/>
          <w:w w:val="102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rust</w:t>
      </w:r>
    </w:p>
    <w:p w14:paraId="1B8C5F3E" w14:textId="77777777" w:rsidR="00A36F87" w:rsidRPr="00195600" w:rsidRDefault="00195600" w:rsidP="00195600">
      <w:pPr>
        <w:ind w:left="112"/>
        <w:rPr>
          <w:rFonts w:asciiTheme="minorHAnsi" w:eastAsia="Calibri" w:hAnsiTheme="minorHAnsi" w:cstheme="minorHAnsi"/>
          <w:sz w:val="22"/>
          <w:szCs w:val="22"/>
        </w:rPr>
      </w:pPr>
      <w:r w:rsidRPr="00195600">
        <w:rPr>
          <w:rFonts w:asciiTheme="minorHAnsi" w:eastAsia="Calibri" w:hAnsiTheme="minorHAnsi" w:cstheme="minorHAnsi"/>
          <w:spacing w:val="24"/>
          <w:w w:val="107"/>
          <w:position w:val="1"/>
          <w:sz w:val="22"/>
          <w:szCs w:val="22"/>
        </w:rPr>
        <w:t>Lightin</w:t>
      </w:r>
      <w:r w:rsidRPr="00195600">
        <w:rPr>
          <w:rFonts w:asciiTheme="minorHAnsi" w:eastAsia="Calibri" w:hAnsiTheme="minorHAnsi" w:cstheme="minorHAnsi"/>
          <w:w w:val="107"/>
          <w:position w:val="1"/>
          <w:sz w:val="22"/>
          <w:szCs w:val="22"/>
        </w:rPr>
        <w:t>g</w:t>
      </w:r>
      <w:r w:rsidRPr="00195600">
        <w:rPr>
          <w:rFonts w:asciiTheme="minorHAnsi" w:eastAsia="Calibri" w:hAnsiTheme="minorHAnsi" w:cstheme="minorHAnsi"/>
          <w:spacing w:val="41"/>
          <w:w w:val="10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Expe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-12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22"/>
          <w:position w:val="1"/>
          <w:sz w:val="22"/>
          <w:szCs w:val="22"/>
        </w:rPr>
        <w:t>t-in-Residen</w:t>
      </w:r>
      <w:r w:rsidRPr="00195600">
        <w:rPr>
          <w:rFonts w:asciiTheme="minorHAnsi" w:eastAsia="Calibri" w:hAnsiTheme="minorHAnsi" w:cstheme="minorHAnsi"/>
          <w:spacing w:val="21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e 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2002-200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5</w:t>
      </w:r>
      <w:r w:rsidRPr="00195600">
        <w:rPr>
          <w:rFonts w:asciiTheme="minorHAnsi" w:eastAsia="Calibri" w:hAnsiTheme="minorHAnsi" w:cstheme="minorHAnsi"/>
          <w:spacing w:val="14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Staf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Appointmen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t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 xml:space="preserve"> a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 xml:space="preserve"> M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ylan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d</w:t>
      </w:r>
      <w:r w:rsidRPr="00195600">
        <w:rPr>
          <w:rFonts w:asciiTheme="minorHAnsi" w:eastAsia="Calibri" w:hAnsiTheme="minorHAnsi" w:cstheme="minorHAnsi"/>
          <w:spacing w:val="8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6"/>
          <w:position w:val="1"/>
          <w:sz w:val="22"/>
          <w:szCs w:val="22"/>
        </w:rPr>
        <w:t>I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nstitu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t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13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3"/>
          <w:position w:val="1"/>
          <w:sz w:val="22"/>
          <w:szCs w:val="22"/>
        </w:rPr>
        <w:t>C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olleg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e</w:t>
      </w:r>
      <w:r w:rsidRPr="00195600">
        <w:rPr>
          <w:rFonts w:asciiTheme="minorHAnsi" w:eastAsia="Calibri" w:hAnsiTheme="minorHAnsi" w:cstheme="minorHAnsi"/>
          <w:spacing w:val="36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position w:val="1"/>
          <w:sz w:val="22"/>
          <w:szCs w:val="22"/>
        </w:rPr>
        <w:t>o</w:t>
      </w:r>
      <w:r w:rsidRPr="00195600">
        <w:rPr>
          <w:rFonts w:asciiTheme="minorHAnsi" w:eastAsia="Calibri" w:hAnsiTheme="minorHAnsi" w:cstheme="minorHAnsi"/>
          <w:position w:val="1"/>
          <w:sz w:val="22"/>
          <w:szCs w:val="22"/>
        </w:rPr>
        <w:t>f</w:t>
      </w:r>
      <w:r w:rsidRPr="00195600">
        <w:rPr>
          <w:rFonts w:asciiTheme="minorHAnsi" w:eastAsia="Calibri" w:hAnsiTheme="minorHAnsi" w:cstheme="minorHAnsi"/>
          <w:spacing w:val="7"/>
          <w:position w:val="1"/>
          <w:sz w:val="22"/>
          <w:szCs w:val="22"/>
        </w:rPr>
        <w:t xml:space="preserve"> </w:t>
      </w:r>
      <w:r w:rsidRPr="00195600">
        <w:rPr>
          <w:rFonts w:asciiTheme="minorHAnsi" w:eastAsia="Calibri" w:hAnsiTheme="minorHAnsi" w:cstheme="minorHAnsi"/>
          <w:spacing w:val="4"/>
          <w:w w:val="101"/>
          <w:position w:val="1"/>
          <w:sz w:val="22"/>
          <w:szCs w:val="22"/>
        </w:rPr>
        <w:t>A</w:t>
      </w:r>
      <w:r w:rsidRPr="00195600">
        <w:rPr>
          <w:rFonts w:asciiTheme="minorHAnsi" w:eastAsia="Calibri" w:hAnsiTheme="minorHAnsi" w:cstheme="minorHAnsi"/>
          <w:spacing w:val="9"/>
          <w:w w:val="101"/>
          <w:position w:val="1"/>
          <w:sz w:val="22"/>
          <w:szCs w:val="22"/>
        </w:rPr>
        <w:t>r</w:t>
      </w:r>
      <w:r w:rsidRPr="00195600">
        <w:rPr>
          <w:rFonts w:asciiTheme="minorHAnsi" w:eastAsia="Calibri" w:hAnsiTheme="minorHAnsi" w:cstheme="minorHAnsi"/>
          <w:w w:val="99"/>
          <w:position w:val="1"/>
          <w:sz w:val="22"/>
          <w:szCs w:val="22"/>
        </w:rPr>
        <w:t>t</w:t>
      </w:r>
    </w:p>
    <w:p w14:paraId="732E9347" w14:textId="77777777" w:rsidR="00A36F87" w:rsidRPr="00195600" w:rsidRDefault="00A36F87" w:rsidP="00195600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CD50F1D" w14:textId="77777777" w:rsidR="00A36F87" w:rsidRPr="00195600" w:rsidRDefault="00A36F87" w:rsidP="00195600">
      <w:pPr>
        <w:rPr>
          <w:rFonts w:asciiTheme="minorHAnsi" w:hAnsiTheme="minorHAnsi" w:cstheme="minorHAnsi"/>
          <w:sz w:val="22"/>
          <w:szCs w:val="22"/>
        </w:rPr>
      </w:pPr>
    </w:p>
    <w:p w14:paraId="74B1C358" w14:textId="7F6680F4" w:rsidR="00A36F87" w:rsidRPr="00195600" w:rsidRDefault="00A36F87" w:rsidP="00195600">
      <w:pPr>
        <w:rPr>
          <w:rFonts w:asciiTheme="minorHAnsi" w:eastAsia="Calibri" w:hAnsiTheme="minorHAnsi" w:cstheme="minorHAnsi"/>
          <w:sz w:val="22"/>
          <w:szCs w:val="22"/>
        </w:rPr>
      </w:pPr>
    </w:p>
    <w:sectPr w:rsidR="00A36F87" w:rsidRPr="00195600" w:rsidSect="00195600">
      <w:type w:val="continuous"/>
      <w:pgSz w:w="12240" w:h="15840"/>
      <w:pgMar w:top="580" w:right="78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54AA"/>
    <w:multiLevelType w:val="multilevel"/>
    <w:tmpl w:val="AAA4DBD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6F87"/>
    <w:rsid w:val="00195600"/>
    <w:rsid w:val="00A3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CB9AA"/>
  <w15:docId w15:val="{0C587155-1CD6-4CE0-B456-27184C037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2021-04-09T15:54:00Z</dcterms:created>
  <dcterms:modified xsi:type="dcterms:W3CDTF">2021-04-09T16:01:00Z</dcterms:modified>
</cp:coreProperties>
</file>